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A825C87" w14:textId="6DD3C84C" w:rsidR="00BF25DF" w:rsidRPr="003417CA" w:rsidRDefault="00255A28" w:rsidP="009F2A85">
      <w:pPr>
        <w:ind w:left="2552" w:hanging="2552"/>
        <w:rPr>
          <w:rFonts w:ascii="Liberation Serif" w:hAnsi="Liberation Serif" w:cs="Liberation Serif"/>
          <w:sz w:val="22"/>
          <w:szCs w:val="22"/>
        </w:rPr>
      </w:pPr>
      <w:r w:rsidRPr="00007095">
        <w:rPr>
          <w:rFonts w:ascii="Liberation Serif" w:hAnsi="Liberation Serif" w:cs="Liberation Serif"/>
          <w:b/>
          <w:bCs/>
          <w:iCs/>
          <w:sz w:val="22"/>
          <w:szCs w:val="22"/>
        </w:rPr>
        <w:t>GNZ.7031.2.2024</w:t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</w:r>
      <w:r w:rsidR="009F2A85" w:rsidRPr="003417CA">
        <w:rPr>
          <w:rFonts w:ascii="Liberation Serif" w:hAnsi="Liberation Serif" w:cs="Liberation Serif"/>
          <w:sz w:val="22"/>
          <w:szCs w:val="22"/>
        </w:rPr>
        <w:tab/>
        <w:t xml:space="preserve">     </w:t>
      </w:r>
      <w:r w:rsidR="00BF25DF" w:rsidRPr="003417CA">
        <w:rPr>
          <w:rFonts w:ascii="Liberation Serif" w:hAnsi="Liberation Serif" w:cs="Liberation Serif"/>
          <w:sz w:val="22"/>
          <w:szCs w:val="22"/>
        </w:rPr>
        <w:t xml:space="preserve">Załącznik nr  </w:t>
      </w:r>
      <w:r>
        <w:rPr>
          <w:rFonts w:ascii="Liberation Serif" w:hAnsi="Liberation Serif" w:cs="Liberation Serif"/>
          <w:sz w:val="22"/>
          <w:szCs w:val="22"/>
        </w:rPr>
        <w:t>8</w:t>
      </w:r>
      <w:r w:rsidR="00BF25DF" w:rsidRPr="003417CA">
        <w:rPr>
          <w:rFonts w:ascii="Liberation Serif" w:hAnsi="Liberation Serif" w:cs="Liberation Serif"/>
          <w:sz w:val="22"/>
          <w:szCs w:val="22"/>
        </w:rPr>
        <w:t xml:space="preserve"> do SWZ</w:t>
      </w:r>
    </w:p>
    <w:p w14:paraId="46245799" w14:textId="77777777" w:rsidR="00BF25DF" w:rsidRPr="003417CA" w:rsidRDefault="00BF25DF">
      <w:pPr>
        <w:jc w:val="right"/>
        <w:rPr>
          <w:rFonts w:ascii="Liberation Serif" w:hAnsi="Liberation Serif" w:cs="Liberation Serif"/>
          <w:sz w:val="22"/>
          <w:szCs w:val="22"/>
        </w:rPr>
      </w:pPr>
    </w:p>
    <w:p w14:paraId="7B415707" w14:textId="77777777" w:rsidR="009F2A85" w:rsidRPr="003417CA" w:rsidRDefault="009F2A85">
      <w:pPr>
        <w:jc w:val="center"/>
        <w:rPr>
          <w:rFonts w:ascii="Liberation Serif" w:hAnsi="Liberation Serif" w:cs="Liberation Serif"/>
          <w:b/>
          <w:sz w:val="22"/>
          <w:szCs w:val="22"/>
        </w:rPr>
      </w:pPr>
    </w:p>
    <w:p w14:paraId="14B4AE91" w14:textId="77777777" w:rsidR="00BF25DF" w:rsidRPr="003417CA" w:rsidRDefault="00BF25DF">
      <w:pPr>
        <w:jc w:val="center"/>
        <w:rPr>
          <w:rFonts w:ascii="Liberation Serif" w:hAnsi="Liberation Serif" w:cs="Liberation Serif"/>
        </w:rPr>
      </w:pPr>
      <w:r w:rsidRPr="003417CA">
        <w:rPr>
          <w:rFonts w:ascii="Liberation Serif" w:hAnsi="Liberation Serif" w:cs="Liberation Serif"/>
          <w:b/>
          <w:sz w:val="22"/>
          <w:szCs w:val="22"/>
        </w:rPr>
        <w:t>NARZĘDZIA, WYPOSAŻENIE ZAKŁADU  I URZĄDZENIA TECHNICZNE</w:t>
      </w:r>
    </w:p>
    <w:p w14:paraId="7299B070" w14:textId="77777777" w:rsidR="00BF25DF" w:rsidRPr="003417CA" w:rsidRDefault="00BF25DF">
      <w:pPr>
        <w:rPr>
          <w:rFonts w:ascii="Liberation Serif" w:hAnsi="Liberation Serif" w:cs="Liberation Serif"/>
        </w:rPr>
      </w:pPr>
      <w:r w:rsidRPr="003417CA">
        <w:rPr>
          <w:rFonts w:ascii="Liberation Serif" w:hAnsi="Liberation Serif" w:cs="Liberation Serif"/>
          <w:sz w:val="22"/>
        </w:rPr>
        <w:t>Nazwa Wykonawcy.....................................................................................................................................................................................................</w:t>
      </w:r>
    </w:p>
    <w:p w14:paraId="0D12A8A2" w14:textId="77777777" w:rsidR="00BF25DF" w:rsidRPr="003417CA" w:rsidRDefault="00BF25DF">
      <w:pPr>
        <w:rPr>
          <w:rFonts w:ascii="Liberation Serif" w:hAnsi="Liberation Serif" w:cs="Liberation Serif"/>
          <w:sz w:val="22"/>
        </w:rPr>
      </w:pPr>
    </w:p>
    <w:p w14:paraId="1FDC10B7" w14:textId="77777777" w:rsidR="00BF25DF" w:rsidRPr="003417CA" w:rsidRDefault="00BF25DF" w:rsidP="003B5EEC">
      <w:pPr>
        <w:rPr>
          <w:rFonts w:ascii="Liberation Serif" w:hAnsi="Liberation Serif" w:cs="Liberation Serif"/>
          <w:b/>
          <w:sz w:val="22"/>
          <w:szCs w:val="22"/>
        </w:rPr>
      </w:pPr>
      <w:r w:rsidRPr="003417CA">
        <w:rPr>
          <w:rFonts w:ascii="Liberation Serif" w:hAnsi="Liberation Serif" w:cs="Liberation Serif"/>
          <w:sz w:val="22"/>
        </w:rPr>
        <w:t>Adres Wykonawcy.......................................................................................................................................................................................................</w:t>
      </w:r>
    </w:p>
    <w:p w14:paraId="587A095B" w14:textId="77777777" w:rsidR="00BF25DF" w:rsidRPr="003417CA" w:rsidRDefault="00BF25DF">
      <w:pPr>
        <w:rPr>
          <w:rFonts w:ascii="Liberation Serif" w:hAnsi="Liberation Serif" w:cs="Liberation Serif"/>
          <w:b/>
          <w:sz w:val="22"/>
          <w:szCs w:val="22"/>
        </w:rPr>
      </w:pPr>
    </w:p>
    <w:tbl>
      <w:tblPr>
        <w:tblW w:w="13576" w:type="dxa"/>
        <w:tblInd w:w="-2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276"/>
        <w:gridCol w:w="3227"/>
        <w:gridCol w:w="1985"/>
        <w:gridCol w:w="2976"/>
        <w:gridCol w:w="3544"/>
      </w:tblGrid>
      <w:tr w:rsidR="00844236" w:rsidRPr="00844236" w14:paraId="2A16FE5E" w14:textId="77777777" w:rsidTr="00844236">
        <w:trPr>
          <w:trHeight w:val="13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5CC5CFD5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</w:tcPr>
          <w:p w14:paraId="2BC30E2C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7503881F" w14:textId="4E23F57A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 xml:space="preserve">OPIS / MARKA / MODEL / RODZAJ POJAZDU/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36CC485E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ILOŚĆ SZTUK</w:t>
            </w:r>
          </w:p>
          <w:p w14:paraId="5601131E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none" w:sz="1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02473EFE" w14:textId="77777777" w:rsidR="00844236" w:rsidRPr="00844236" w:rsidRDefault="00844236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b/>
                <w:bCs/>
                <w:sz w:val="20"/>
                <w:szCs w:val="20"/>
                <w:lang w:eastAsia="pl-PL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sz w:val="18"/>
                <w:szCs w:val="18"/>
                <w:lang w:eastAsia="pl-PL"/>
              </w:rPr>
              <w:t xml:space="preserve">Podstawa do dysponowania </w:t>
            </w:r>
          </w:p>
          <w:p w14:paraId="024848A1" w14:textId="77777777" w:rsidR="00844236" w:rsidRPr="00844236" w:rsidRDefault="00844236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  <w:r w:rsidRPr="00844236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t xml:space="preserve">Dla opcji </w:t>
            </w:r>
            <w:r w:rsidRPr="00844236">
              <w:rPr>
                <w:rFonts w:ascii="Liberation Serif" w:hAnsi="Liberation Serif" w:cs="Liberation Serif"/>
                <w:i/>
                <w:sz w:val="18"/>
                <w:szCs w:val="18"/>
                <w:lang w:eastAsia="pl-PL"/>
              </w:rPr>
              <w:t>Dysponuję</w:t>
            </w:r>
            <w:r w:rsidRPr="00844236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t xml:space="preserve"> należy podać Informacje o podstawie do dysponowania np.:</w:t>
            </w:r>
            <w:r w:rsidRPr="00844236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br/>
              <w:t xml:space="preserve">własność, umowa najmu, dzierżawa, użyczenie </w:t>
            </w:r>
            <w:proofErr w:type="spellStart"/>
            <w:r w:rsidRPr="00844236">
              <w:rPr>
                <w:rFonts w:ascii="Liberation Serif" w:hAnsi="Liberation Serif" w:cs="Liberation Serif"/>
                <w:b/>
                <w:i/>
                <w:sz w:val="18"/>
                <w:szCs w:val="18"/>
                <w:lang w:eastAsia="pl-PL"/>
              </w:rPr>
              <w:t>itp</w:t>
            </w:r>
            <w:proofErr w:type="spellEnd"/>
          </w:p>
        </w:tc>
      </w:tr>
      <w:tr w:rsidR="00844236" w:rsidRPr="00844236" w14:paraId="32880480" w14:textId="77777777" w:rsidTr="00844236">
        <w:tc>
          <w:tcPr>
            <w:tcW w:w="568" w:type="dxa"/>
            <w:vMerge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291743" w14:textId="77777777" w:rsidR="00844236" w:rsidRPr="00844236" w:rsidRDefault="00844236" w:rsidP="003417CA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6E4399" w14:textId="77777777" w:rsidR="00844236" w:rsidRPr="00844236" w:rsidRDefault="00844236" w:rsidP="003417CA">
            <w:pPr>
              <w:suppressAutoHyphens w:val="0"/>
              <w:ind w:left="-114" w:right="-61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3227" w:type="dxa"/>
            <w:vMerge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2431C0" w14:textId="77777777" w:rsidR="00844236" w:rsidRPr="00844236" w:rsidRDefault="00844236" w:rsidP="003417CA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vMerge/>
            <w:tcBorders>
              <w:top w:val="none" w:sz="1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533C368" w14:textId="77777777" w:rsidR="00844236" w:rsidRPr="00844236" w:rsidRDefault="00844236" w:rsidP="003417CA">
            <w:pPr>
              <w:suppressAutoHyphens w:val="0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51C8" w14:textId="77777777" w:rsidR="00844236" w:rsidRPr="00844236" w:rsidRDefault="00844236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sz w:val="18"/>
                <w:szCs w:val="18"/>
                <w:lang w:eastAsia="pl-PL"/>
              </w:rPr>
              <w:t>Wykonawca dysponuje (1)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A602A" w14:textId="77777777" w:rsidR="00844236" w:rsidRPr="00844236" w:rsidRDefault="00844236" w:rsidP="003417CA">
            <w:pPr>
              <w:suppressAutoHyphens w:val="0"/>
              <w:snapToGrid w:val="0"/>
              <w:jc w:val="center"/>
              <w:rPr>
                <w:rFonts w:ascii="Liberation Serif" w:hAnsi="Liberation Serif" w:cs="Liberation Serif"/>
                <w:sz w:val="20"/>
                <w:szCs w:val="20"/>
                <w:lang w:eastAsia="pl-PL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sz w:val="18"/>
                <w:szCs w:val="18"/>
                <w:lang w:eastAsia="pl-PL"/>
              </w:rPr>
              <w:t xml:space="preserve">Wykonawca będzie dysponował </w:t>
            </w:r>
            <w:r w:rsidRPr="00844236">
              <w:rPr>
                <w:rFonts w:ascii="Liberation Serif" w:hAnsi="Liberation Serif" w:cs="Liberation Serif"/>
                <w:b/>
                <w:bCs/>
                <w:sz w:val="18"/>
                <w:szCs w:val="18"/>
                <w:vertAlign w:val="superscript"/>
                <w:lang w:eastAsia="pl-PL"/>
              </w:rPr>
              <w:t>(2)</w:t>
            </w:r>
          </w:p>
        </w:tc>
      </w:tr>
      <w:tr w:rsidR="00844236" w:rsidRPr="00844236" w14:paraId="737E52E6" w14:textId="77777777" w:rsidTr="00844236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62CA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7B361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5C095B77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6E06CC27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15D2F1E7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5896D69A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2DB3A7D1" w14:textId="177066C9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ind w:left="-114" w:right="-61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22"/>
                <w:szCs w:val="22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22"/>
                <w:szCs w:val="22"/>
              </w:rPr>
              <w:t>pojazdy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9B68B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211CE67D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D63E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kern w:val="1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C031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9166F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844236" w:rsidRPr="00844236" w14:paraId="14EFBBEB" w14:textId="77777777" w:rsidTr="00844236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32B2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8BB4B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603E9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6350EF6A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7426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9BAF6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2B15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844236" w:rsidRPr="00844236" w14:paraId="1ACADC1C" w14:textId="77777777" w:rsidTr="00844236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E071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72020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33A2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18A196AF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FEAA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FAC08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7470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844236" w:rsidRPr="00844236" w14:paraId="776935AA" w14:textId="77777777" w:rsidTr="00844236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D577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8C3861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BCEB5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4715DE0E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5981E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80B3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5001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  <w:tr w:rsidR="00844236" w:rsidRPr="00844236" w14:paraId="37FE0E7E" w14:textId="77777777" w:rsidTr="00844236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ABFA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center"/>
              <w:textAlignment w:val="baseline"/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</w:pPr>
            <w:r w:rsidRPr="00844236">
              <w:rPr>
                <w:rFonts w:ascii="Liberation Serif" w:hAnsi="Liberation Serif" w:cs="Liberation Serif"/>
                <w:b/>
                <w:bCs/>
                <w:kern w:val="1"/>
                <w:sz w:val="18"/>
                <w:szCs w:val="18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5AFB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1BC2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  <w:p w14:paraId="46D6D3BE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44D4" w14:textId="77777777" w:rsidR="00844236" w:rsidRPr="00844236" w:rsidRDefault="00844236" w:rsidP="003417C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autoSpaceDE w:val="0"/>
              <w:snapToGrid w:val="0"/>
              <w:spacing w:line="260" w:lineRule="atLeast"/>
              <w:jc w:val="right"/>
              <w:textAlignment w:val="baseline"/>
              <w:rPr>
                <w:rFonts w:ascii="Liberation Serif" w:hAnsi="Liberation Serif" w:cs="Liberation Serif"/>
                <w:kern w:val="1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74E48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151E" w14:textId="77777777" w:rsidR="00844236" w:rsidRPr="00844236" w:rsidRDefault="00844236" w:rsidP="003417CA">
            <w:pPr>
              <w:suppressAutoHyphens w:val="0"/>
              <w:snapToGrid w:val="0"/>
              <w:rPr>
                <w:rFonts w:ascii="Liberation Serif" w:hAnsi="Liberation Serif" w:cs="Liberation Serif"/>
                <w:b/>
                <w:bCs/>
                <w:i/>
                <w:sz w:val="20"/>
                <w:szCs w:val="20"/>
                <w:lang w:eastAsia="pl-PL"/>
              </w:rPr>
            </w:pPr>
          </w:p>
        </w:tc>
      </w:tr>
    </w:tbl>
    <w:p w14:paraId="287ED583" w14:textId="77777777" w:rsidR="008C0D68" w:rsidRDefault="008C0D68">
      <w:pPr>
        <w:rPr>
          <w:rFonts w:ascii="Liberation Serif" w:hAnsi="Liberation Serif" w:cs="Liberation Serif"/>
          <w:sz w:val="22"/>
          <w:szCs w:val="22"/>
        </w:rPr>
      </w:pPr>
    </w:p>
    <w:p w14:paraId="5FBEC517" w14:textId="77777777" w:rsidR="003417CA" w:rsidRPr="00255A28" w:rsidRDefault="003417CA">
      <w:pPr>
        <w:rPr>
          <w:rFonts w:ascii="Liberation Serif" w:hAnsi="Liberation Serif" w:cs="Liberation Serif"/>
          <w:i/>
          <w:iCs/>
          <w:color w:val="FF0000"/>
          <w:sz w:val="18"/>
          <w:szCs w:val="18"/>
        </w:rPr>
      </w:pPr>
    </w:p>
    <w:p w14:paraId="349BF76C" w14:textId="77777777" w:rsidR="003417CA" w:rsidRPr="00255A28" w:rsidRDefault="003417CA">
      <w:pPr>
        <w:rPr>
          <w:rFonts w:ascii="Liberation Serif" w:hAnsi="Liberation Serif" w:cs="Liberation Serif"/>
          <w:i/>
          <w:iCs/>
          <w:color w:val="FF0000"/>
          <w:sz w:val="18"/>
          <w:szCs w:val="18"/>
        </w:rPr>
      </w:pPr>
    </w:p>
    <w:p w14:paraId="5E6FAB92" w14:textId="77777777" w:rsidR="00BF25DF" w:rsidRPr="00844236" w:rsidRDefault="00BF25DF">
      <w:pPr>
        <w:rPr>
          <w:rFonts w:ascii="Liberation Serif" w:hAnsi="Liberation Serif" w:cs="Liberation Serif"/>
        </w:rPr>
      </w:pPr>
      <w:r w:rsidRPr="00844236">
        <w:rPr>
          <w:rFonts w:ascii="Liberation Serif" w:hAnsi="Liberation Serif" w:cs="Liberation Serif"/>
          <w:i/>
          <w:iCs/>
          <w:sz w:val="18"/>
          <w:szCs w:val="18"/>
        </w:rPr>
        <w:t>kwalifikowany podpis elektroniczny</w:t>
      </w:r>
    </w:p>
    <w:sectPr w:rsidR="00BF25DF" w:rsidRPr="00844236" w:rsidSect="001A2DD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870" w:right="1418" w:bottom="1425" w:left="1418" w:header="15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03708" w14:textId="77777777" w:rsidR="00E36F3C" w:rsidRDefault="00E36F3C">
      <w:r>
        <w:separator/>
      </w:r>
    </w:p>
  </w:endnote>
  <w:endnote w:type="continuationSeparator" w:id="0">
    <w:p w14:paraId="4CE4F6E3" w14:textId="77777777" w:rsidR="00E36F3C" w:rsidRDefault="00E36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41446" w14:textId="16408F55" w:rsidR="00BF25DF" w:rsidRDefault="00255A28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22B5C16" wp14:editId="45923D2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3500" cy="161925"/>
              <wp:effectExtent l="0" t="0" r="0" b="0"/>
              <wp:wrapSquare wrapText="largest"/>
              <wp:docPr id="83929005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19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74786FE3" w14:textId="77777777" w:rsidR="00BF25DF" w:rsidRDefault="004D14D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BF25DF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BE49EB">
                            <w:rPr>
                              <w:rStyle w:val="Numerstrony"/>
                              <w:noProof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2B5C1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0;margin-top:.05pt;width:5pt;height:12.7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" stroked="f">
              <v:fill opacity="0"/>
              <v:textbox inset="1pt,1pt,1pt,1pt">
                <w:txbxContent>
                  <w:p w14:paraId="74786FE3" w14:textId="77777777" w:rsidR="00BF25DF" w:rsidRDefault="004D14D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BF25DF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BE49EB">
                      <w:rPr>
                        <w:rStyle w:val="Numerstrony"/>
                        <w:noProof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3CE04" w14:textId="77777777" w:rsidR="00BF25DF" w:rsidRDefault="00BF25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FB5274" w14:textId="77777777" w:rsidR="00E36F3C" w:rsidRDefault="00E36F3C">
      <w:r>
        <w:separator/>
      </w:r>
    </w:p>
  </w:footnote>
  <w:footnote w:type="continuationSeparator" w:id="0">
    <w:p w14:paraId="67050DF7" w14:textId="77777777" w:rsidR="00E36F3C" w:rsidRDefault="00E36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696878" w14:textId="77777777" w:rsidR="00BF25DF" w:rsidRDefault="00BF25DF">
    <w:pPr>
      <w:pStyle w:val="Nagwek"/>
      <w:jc w:val="center"/>
      <w:rPr>
        <w:rFonts w:ascii="Arial" w:hAnsi="Arial" w:cs="Arial"/>
        <w:strike/>
        <w:color w:val="FF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66203" w14:textId="77777777" w:rsidR="00BF25DF" w:rsidRDefault="00BF25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102"/>
        </w:tabs>
        <w:ind w:left="1102" w:hanging="360"/>
      </w:pPr>
      <w:rPr>
        <w:rFonts w:ascii="Times New Roman" w:hAnsi="Times New Roman" w:cs="Times New Roman"/>
        <w:b w:val="0"/>
        <w:i w:val="0"/>
        <w:color w:val="000000"/>
        <w:sz w:val="20"/>
        <w:szCs w:val="18"/>
      </w:rPr>
    </w:lvl>
    <w:lvl w:ilvl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cs="Courier New"/>
        <w:sz w:val="18"/>
        <w:szCs w:val="18"/>
      </w:rPr>
    </w:lvl>
    <w:lvl w:ilvl="2">
      <w:start w:val="1"/>
      <w:numFmt w:val="bullet"/>
      <w:lvlText w:val="-"/>
      <w:lvlJc w:val="left"/>
      <w:pPr>
        <w:tabs>
          <w:tab w:val="num" w:pos="2902"/>
        </w:tabs>
        <w:ind w:left="2902" w:hanging="360"/>
      </w:pPr>
      <w:rPr>
        <w:rFonts w:ascii="Times New Roman" w:hAnsi="Times New Roman" w:cs="Times New Roman"/>
        <w:b w:val="0"/>
        <w:i w:val="0"/>
        <w:color w:val="000000"/>
        <w:sz w:val="20"/>
        <w:szCs w:val="18"/>
      </w:rPr>
    </w:lvl>
    <w:lvl w:ilvl="3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82"/>
        </w:tabs>
        <w:ind w:left="578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02"/>
        </w:tabs>
        <w:ind w:left="650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22"/>
        </w:tabs>
        <w:ind w:left="7222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18"/>
        <w:szCs w:val="18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b w:val="0"/>
        <w:i w:val="0"/>
        <w:color w:val="000000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b w:val="0"/>
        <w:i w:val="0"/>
        <w:color w:val="000000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b w:val="0"/>
        <w:i w:val="0"/>
        <w:color w:val="00000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 w:val="0"/>
        <w:i w:val="0"/>
        <w:color w:val="00000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Arial"/>
        <w:b w:val="0"/>
        <w:i w:val="0"/>
        <w:sz w:val="22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b w:val="0"/>
        <w:i w:val="0"/>
        <w:color w:val="00000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Arial"/>
        <w:b w:val="0"/>
        <w:i w:val="0"/>
        <w:sz w:val="22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 w:val="0"/>
        <w:i w:val="0"/>
      </w:rPr>
    </w:lvl>
    <w:lvl w:ilvl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cs="Courier New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Arial"/>
        <w:b w:val="0"/>
        <w:i w:val="0"/>
        <w:sz w:val="22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b w:val="0"/>
        <w:i w:val="0"/>
        <w:color w:val="00000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olor w:val="00000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  <w:b w:val="0"/>
        <w:i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i w:val="0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Arial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Arial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b w:val="0"/>
        <w:i w:val="0"/>
        <w:color w:val="00000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Arial"/>
        <w:sz w:val="20"/>
      </w:rPr>
    </w:lvl>
    <w:lvl w:ilvl="4">
      <w:start w:val="1"/>
      <w:numFmt w:val="bullet"/>
      <w:lvlText w:val="-"/>
      <w:lvlJc w:val="left"/>
      <w:pPr>
        <w:tabs>
          <w:tab w:val="num" w:pos="708"/>
        </w:tabs>
        <w:ind w:left="3600" w:hanging="360"/>
      </w:pPr>
      <w:rPr>
        <w:rFonts w:ascii="Times New Roman" w:hAnsi="Times New Roman" w:cs="Times New Roman"/>
        <w:b w:val="0"/>
        <w:i w:val="0"/>
        <w:color w:val="00000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Aria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Listapunktowana1"/>
      <w:lvlText w:val=""/>
      <w:lvlJc w:val="left"/>
      <w:pPr>
        <w:tabs>
          <w:tab w:val="num" w:pos="1108"/>
        </w:tabs>
        <w:ind w:left="1108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upperLetter"/>
      <w:pStyle w:val="SIWZ-punkty"/>
      <w:lvlText w:val="%1."/>
      <w:lvlJc w:val="left"/>
      <w:pPr>
        <w:tabs>
          <w:tab w:val="num" w:pos="397"/>
        </w:tabs>
        <w:ind w:left="397" w:hanging="397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ahoma" w:eastAsia="Times New Roman" w:hAnsi="Tahoma" w:cs="Times New Roman"/>
      </w:rPr>
    </w:lvl>
    <w:lvl w:ilvl="2">
      <w:start w:val="1"/>
      <w:numFmt w:val="lowerLetter"/>
      <w:lvlText w:val="%3)"/>
      <w:lvlJc w:val="left"/>
      <w:pPr>
        <w:tabs>
          <w:tab w:val="num" w:pos="794"/>
        </w:tabs>
        <w:ind w:left="794" w:hanging="397"/>
      </w:pPr>
      <w:rPr>
        <w:color w:val="000000"/>
      </w:rPr>
    </w:lvl>
    <w:lvl w:ilvl="3">
      <w:start w:val="1"/>
      <w:numFmt w:val="decimal"/>
      <w:lvlText w:val="%4)"/>
      <w:lvlJc w:val="left"/>
      <w:pPr>
        <w:tabs>
          <w:tab w:val="num" w:pos="1191"/>
        </w:tabs>
        <w:ind w:left="1191" w:hanging="397"/>
      </w:pPr>
      <w:rPr>
        <w:b/>
        <w:bCs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b/>
        <w:bCs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b/>
        <w:bCs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upperRoman"/>
      <w:pStyle w:val="Z2-Punktgwnyzadowymag"/>
      <w:lvlText w:val="%1"/>
      <w:lvlJc w:val="center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ascii="Arial" w:hAnsi="Arial" w:cs="Arial"/>
        <w:b w:val="0"/>
        <w:i w:val="0"/>
        <w:sz w:val="16"/>
        <w:szCs w:val="16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283"/>
      </w:pPr>
      <w:rPr>
        <w:rFonts w:ascii="Arial" w:hAnsi="Arial" w:cs="Arial"/>
        <w:b w:val="0"/>
        <w:i w:val="0"/>
        <w:sz w:val="16"/>
        <w:szCs w:val="16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18"/>
        <w:szCs w:val="18"/>
      </w:r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2"/>
        <w:szCs w:val="12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12"/>
        <w:szCs w:val="12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12"/>
        <w:szCs w:val="12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12"/>
        <w:szCs w:val="12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12"/>
        <w:szCs w:val="12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12"/>
        <w:szCs w:val="12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12"/>
        <w:szCs w:val="12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12"/>
        <w:szCs w:val="12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12"/>
        <w:szCs w:val="12"/>
      </w:rPr>
    </w:lvl>
  </w:abstractNum>
  <w:abstractNum w:abstractNumId="23" w15:restartNumberingAfterBreak="0">
    <w:nsid w:val="00000018"/>
    <w:multiLevelType w:val="multilevel"/>
    <w:tmpl w:val="00000018"/>
    <w:name w:val="WW8Num25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12"/>
        <w:szCs w:val="12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12"/>
        <w:szCs w:val="12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12"/>
        <w:szCs w:val="12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12"/>
        <w:szCs w:val="12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12"/>
        <w:szCs w:val="12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12"/>
        <w:szCs w:val="12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12"/>
        <w:szCs w:val="12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12"/>
        <w:szCs w:val="12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12"/>
        <w:szCs w:val="12"/>
      </w:rPr>
    </w:lvl>
  </w:abstractNum>
  <w:abstractNum w:abstractNumId="24" w15:restartNumberingAfterBreak="0">
    <w:nsid w:val="0AF211F3"/>
    <w:multiLevelType w:val="multilevel"/>
    <w:tmpl w:val="FF1CA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hint="default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D5C4315"/>
    <w:multiLevelType w:val="hybridMultilevel"/>
    <w:tmpl w:val="E4F067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0BE6A51"/>
    <w:multiLevelType w:val="hybridMultilevel"/>
    <w:tmpl w:val="0C38FFEC"/>
    <w:lvl w:ilvl="0" w:tplc="C330B7F0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47E419B"/>
    <w:multiLevelType w:val="hybridMultilevel"/>
    <w:tmpl w:val="E6A28E8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C572348"/>
    <w:multiLevelType w:val="hybridMultilevel"/>
    <w:tmpl w:val="8AF20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1231D6D"/>
    <w:multiLevelType w:val="hybridMultilevel"/>
    <w:tmpl w:val="413E4BA8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5AA4EED"/>
    <w:multiLevelType w:val="hybridMultilevel"/>
    <w:tmpl w:val="E6A28E86"/>
    <w:lvl w:ilvl="0" w:tplc="34FE859A">
      <w:start w:val="1"/>
      <w:numFmt w:val="decimal"/>
      <w:lvlText w:val="%1."/>
      <w:lvlJc w:val="left"/>
      <w:pPr>
        <w:ind w:left="64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1C6607B"/>
    <w:multiLevelType w:val="hybridMultilevel"/>
    <w:tmpl w:val="413E4BA8"/>
    <w:lvl w:ilvl="0" w:tplc="FFFFFFFF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90412F4"/>
    <w:multiLevelType w:val="hybridMultilevel"/>
    <w:tmpl w:val="413E4BA8"/>
    <w:lvl w:ilvl="0" w:tplc="39AE5932">
      <w:start w:val="1"/>
      <w:numFmt w:val="decimal"/>
      <w:lvlText w:val="%1."/>
      <w:lvlJc w:val="left"/>
      <w:pPr>
        <w:ind w:left="100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05037750">
    <w:abstractNumId w:val="0"/>
  </w:num>
  <w:num w:numId="2" w16cid:durableId="332337807">
    <w:abstractNumId w:val="1"/>
  </w:num>
  <w:num w:numId="3" w16cid:durableId="1152872901">
    <w:abstractNumId w:val="2"/>
  </w:num>
  <w:num w:numId="4" w16cid:durableId="1483696580">
    <w:abstractNumId w:val="3"/>
  </w:num>
  <w:num w:numId="5" w16cid:durableId="1469593045">
    <w:abstractNumId w:val="4"/>
  </w:num>
  <w:num w:numId="6" w16cid:durableId="1401757527">
    <w:abstractNumId w:val="5"/>
  </w:num>
  <w:num w:numId="7" w16cid:durableId="425730534">
    <w:abstractNumId w:val="6"/>
  </w:num>
  <w:num w:numId="8" w16cid:durableId="1725910662">
    <w:abstractNumId w:val="7"/>
  </w:num>
  <w:num w:numId="9" w16cid:durableId="414672011">
    <w:abstractNumId w:val="8"/>
  </w:num>
  <w:num w:numId="10" w16cid:durableId="2045641183">
    <w:abstractNumId w:val="9"/>
  </w:num>
  <w:num w:numId="11" w16cid:durableId="1374888759">
    <w:abstractNumId w:val="10"/>
  </w:num>
  <w:num w:numId="12" w16cid:durableId="181165273">
    <w:abstractNumId w:val="11"/>
  </w:num>
  <w:num w:numId="13" w16cid:durableId="473721732">
    <w:abstractNumId w:val="12"/>
  </w:num>
  <w:num w:numId="14" w16cid:durableId="219873874">
    <w:abstractNumId w:val="13"/>
  </w:num>
  <w:num w:numId="15" w16cid:durableId="1933973773">
    <w:abstractNumId w:val="14"/>
  </w:num>
  <w:num w:numId="16" w16cid:durableId="1058750273">
    <w:abstractNumId w:val="15"/>
  </w:num>
  <w:num w:numId="17" w16cid:durableId="1632706970">
    <w:abstractNumId w:val="16"/>
  </w:num>
  <w:num w:numId="18" w16cid:durableId="1794399688">
    <w:abstractNumId w:val="17"/>
  </w:num>
  <w:num w:numId="19" w16cid:durableId="1144086261">
    <w:abstractNumId w:val="18"/>
  </w:num>
  <w:num w:numId="20" w16cid:durableId="1534421911">
    <w:abstractNumId w:val="19"/>
  </w:num>
  <w:num w:numId="21" w16cid:durableId="689573374">
    <w:abstractNumId w:val="20"/>
  </w:num>
  <w:num w:numId="22" w16cid:durableId="1588806072">
    <w:abstractNumId w:val="21"/>
  </w:num>
  <w:num w:numId="23" w16cid:durableId="973369545">
    <w:abstractNumId w:val="22"/>
  </w:num>
  <w:num w:numId="24" w16cid:durableId="319425759">
    <w:abstractNumId w:val="23"/>
  </w:num>
  <w:num w:numId="25" w16cid:durableId="1846481810">
    <w:abstractNumId w:val="30"/>
  </w:num>
  <w:num w:numId="26" w16cid:durableId="1766416247">
    <w:abstractNumId w:val="32"/>
  </w:num>
  <w:num w:numId="27" w16cid:durableId="1342316354">
    <w:abstractNumId w:val="29"/>
  </w:num>
  <w:num w:numId="28" w16cid:durableId="491868991">
    <w:abstractNumId w:val="31"/>
  </w:num>
  <w:num w:numId="29" w16cid:durableId="664746499">
    <w:abstractNumId w:val="28"/>
  </w:num>
  <w:num w:numId="30" w16cid:durableId="1293438292">
    <w:abstractNumId w:val="27"/>
  </w:num>
  <w:num w:numId="31" w16cid:durableId="1498226504">
    <w:abstractNumId w:val="26"/>
  </w:num>
  <w:num w:numId="32" w16cid:durableId="1492139618">
    <w:abstractNumId w:val="25"/>
  </w:num>
  <w:num w:numId="33" w16cid:durableId="76187725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671"/>
    <w:rsid w:val="000238C9"/>
    <w:rsid w:val="00040671"/>
    <w:rsid w:val="000E19D0"/>
    <w:rsid w:val="00192295"/>
    <w:rsid w:val="001967B9"/>
    <w:rsid w:val="001A2DD9"/>
    <w:rsid w:val="001C1875"/>
    <w:rsid w:val="001E0C05"/>
    <w:rsid w:val="001E5355"/>
    <w:rsid w:val="00206907"/>
    <w:rsid w:val="00214201"/>
    <w:rsid w:val="00255A28"/>
    <w:rsid w:val="00304A71"/>
    <w:rsid w:val="00332019"/>
    <w:rsid w:val="003417CA"/>
    <w:rsid w:val="003B5EEC"/>
    <w:rsid w:val="00445163"/>
    <w:rsid w:val="004D14D8"/>
    <w:rsid w:val="00657DFC"/>
    <w:rsid w:val="00691C32"/>
    <w:rsid w:val="007109E6"/>
    <w:rsid w:val="00726B07"/>
    <w:rsid w:val="00737A3A"/>
    <w:rsid w:val="0080528B"/>
    <w:rsid w:val="00844236"/>
    <w:rsid w:val="008C0D68"/>
    <w:rsid w:val="008C5EFE"/>
    <w:rsid w:val="008E6D00"/>
    <w:rsid w:val="00952B57"/>
    <w:rsid w:val="009F2A85"/>
    <w:rsid w:val="00A01EB8"/>
    <w:rsid w:val="00AB57DB"/>
    <w:rsid w:val="00B149C4"/>
    <w:rsid w:val="00BB5B72"/>
    <w:rsid w:val="00BE49EB"/>
    <w:rsid w:val="00BF25DF"/>
    <w:rsid w:val="00C21FE0"/>
    <w:rsid w:val="00D06436"/>
    <w:rsid w:val="00D120FC"/>
    <w:rsid w:val="00D84247"/>
    <w:rsid w:val="00E36F3C"/>
    <w:rsid w:val="00E57D09"/>
    <w:rsid w:val="00E70BBA"/>
    <w:rsid w:val="00E72E5A"/>
    <w:rsid w:val="00E847C6"/>
    <w:rsid w:val="00EB234E"/>
    <w:rsid w:val="00EC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A396055"/>
  <w15:docId w15:val="{C6157EEB-8F67-41A8-B2C6-D31B553F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355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1A2DD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qFormat/>
    <w:rsid w:val="001A2DD9"/>
    <w:pPr>
      <w:keepNext/>
      <w:keepLines/>
      <w:numPr>
        <w:ilvl w:val="1"/>
        <w:numId w:val="1"/>
      </w:numPr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A2DD9"/>
  </w:style>
  <w:style w:type="character" w:customStyle="1" w:styleId="WW8Num1z1">
    <w:name w:val="WW8Num1z1"/>
    <w:rsid w:val="001A2DD9"/>
  </w:style>
  <w:style w:type="character" w:customStyle="1" w:styleId="WW8Num1z2">
    <w:name w:val="WW8Num1z2"/>
    <w:rsid w:val="001A2DD9"/>
  </w:style>
  <w:style w:type="character" w:customStyle="1" w:styleId="WW8Num1z3">
    <w:name w:val="WW8Num1z3"/>
    <w:rsid w:val="001A2DD9"/>
  </w:style>
  <w:style w:type="character" w:customStyle="1" w:styleId="WW8Num1z4">
    <w:name w:val="WW8Num1z4"/>
    <w:rsid w:val="001A2DD9"/>
  </w:style>
  <w:style w:type="character" w:customStyle="1" w:styleId="WW8Num1z5">
    <w:name w:val="WW8Num1z5"/>
    <w:rsid w:val="001A2DD9"/>
  </w:style>
  <w:style w:type="character" w:customStyle="1" w:styleId="WW8Num1z6">
    <w:name w:val="WW8Num1z6"/>
    <w:rsid w:val="001A2DD9"/>
  </w:style>
  <w:style w:type="character" w:customStyle="1" w:styleId="WW8Num1z7">
    <w:name w:val="WW8Num1z7"/>
    <w:rsid w:val="001A2DD9"/>
  </w:style>
  <w:style w:type="character" w:customStyle="1" w:styleId="WW8Num1z8">
    <w:name w:val="WW8Num1z8"/>
    <w:rsid w:val="001A2DD9"/>
  </w:style>
  <w:style w:type="character" w:customStyle="1" w:styleId="WW8Num2z0">
    <w:name w:val="WW8Num2z0"/>
    <w:rsid w:val="001A2DD9"/>
    <w:rPr>
      <w:rFonts w:ascii="Times New Roman" w:hAnsi="Times New Roman" w:cs="Times New Roman"/>
      <w:b w:val="0"/>
      <w:i w:val="0"/>
      <w:color w:val="000000"/>
      <w:sz w:val="20"/>
      <w:szCs w:val="18"/>
    </w:rPr>
  </w:style>
  <w:style w:type="character" w:customStyle="1" w:styleId="WW8Num2z1">
    <w:name w:val="WW8Num2z1"/>
    <w:rsid w:val="001A2DD9"/>
    <w:rPr>
      <w:rFonts w:ascii="Wingdings" w:hAnsi="Wingdings" w:cs="Courier New"/>
      <w:sz w:val="18"/>
      <w:szCs w:val="18"/>
    </w:rPr>
  </w:style>
  <w:style w:type="character" w:customStyle="1" w:styleId="WW8Num2z3">
    <w:name w:val="WW8Num2z3"/>
    <w:rsid w:val="001A2DD9"/>
    <w:rPr>
      <w:rFonts w:ascii="Symbol" w:hAnsi="Symbol" w:cs="Symbol"/>
    </w:rPr>
  </w:style>
  <w:style w:type="character" w:customStyle="1" w:styleId="WW8Num2z4">
    <w:name w:val="WW8Num2z4"/>
    <w:rsid w:val="001A2DD9"/>
    <w:rPr>
      <w:rFonts w:ascii="Courier New" w:hAnsi="Courier New" w:cs="Courier New"/>
    </w:rPr>
  </w:style>
  <w:style w:type="character" w:customStyle="1" w:styleId="WW8Num2z5">
    <w:name w:val="WW8Num2z5"/>
    <w:rsid w:val="001A2DD9"/>
    <w:rPr>
      <w:rFonts w:ascii="Wingdings" w:hAnsi="Wingdings" w:cs="Wingdings"/>
    </w:rPr>
  </w:style>
  <w:style w:type="character" w:customStyle="1" w:styleId="WW8Num3z0">
    <w:name w:val="WW8Num3z0"/>
    <w:rsid w:val="001A2DD9"/>
    <w:rPr>
      <w:rFonts w:ascii="Times New Roman" w:hAnsi="Times New Roman" w:cs="Times New Roman"/>
      <w:b w:val="0"/>
      <w:i w:val="0"/>
      <w:color w:val="auto"/>
      <w:sz w:val="18"/>
      <w:szCs w:val="18"/>
    </w:rPr>
  </w:style>
  <w:style w:type="character" w:customStyle="1" w:styleId="WW8Num3z1">
    <w:name w:val="WW8Num3z1"/>
    <w:rsid w:val="001A2DD9"/>
    <w:rPr>
      <w:rFonts w:ascii="Wingdings" w:hAnsi="Wingdings" w:cs="Wingdings"/>
      <w:b w:val="0"/>
      <w:i w:val="0"/>
      <w:color w:val="000000"/>
      <w:sz w:val="20"/>
    </w:rPr>
  </w:style>
  <w:style w:type="character" w:customStyle="1" w:styleId="WW8Num3z2">
    <w:name w:val="WW8Num3z2"/>
    <w:rsid w:val="001A2DD9"/>
    <w:rPr>
      <w:rFonts w:ascii="Wingdings" w:hAnsi="Wingdings" w:cs="Wingdings"/>
    </w:rPr>
  </w:style>
  <w:style w:type="character" w:customStyle="1" w:styleId="WW8Num3z3">
    <w:name w:val="WW8Num3z3"/>
    <w:rsid w:val="001A2DD9"/>
    <w:rPr>
      <w:rFonts w:ascii="Symbol" w:hAnsi="Symbol" w:cs="Symbol"/>
    </w:rPr>
  </w:style>
  <w:style w:type="character" w:customStyle="1" w:styleId="WW8Num3z4">
    <w:name w:val="WW8Num3z4"/>
    <w:rsid w:val="001A2DD9"/>
    <w:rPr>
      <w:rFonts w:ascii="Courier New" w:hAnsi="Courier New" w:cs="Courier New"/>
    </w:rPr>
  </w:style>
  <w:style w:type="character" w:customStyle="1" w:styleId="WW8Num4z0">
    <w:name w:val="WW8Num4z0"/>
    <w:rsid w:val="001A2DD9"/>
    <w:rPr>
      <w:rFonts w:ascii="Wingdings" w:hAnsi="Wingdings" w:cs="Wingdings"/>
      <w:b w:val="0"/>
      <w:i w:val="0"/>
      <w:color w:val="000000"/>
    </w:rPr>
  </w:style>
  <w:style w:type="character" w:customStyle="1" w:styleId="WW8Num4z1">
    <w:name w:val="WW8Num4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4z2">
    <w:name w:val="WW8Num4z2"/>
    <w:rsid w:val="001A2DD9"/>
    <w:rPr>
      <w:rFonts w:ascii="Wingdings" w:hAnsi="Wingdings" w:cs="Wingdings"/>
    </w:rPr>
  </w:style>
  <w:style w:type="character" w:customStyle="1" w:styleId="WW8Num4z3">
    <w:name w:val="WW8Num4z3"/>
    <w:rsid w:val="001A2DD9"/>
    <w:rPr>
      <w:rFonts w:ascii="Symbol" w:hAnsi="Symbol" w:cs="Symbol"/>
    </w:rPr>
  </w:style>
  <w:style w:type="character" w:customStyle="1" w:styleId="WW8Num4z4">
    <w:name w:val="WW8Num4z4"/>
    <w:rsid w:val="001A2DD9"/>
    <w:rPr>
      <w:rFonts w:ascii="Courier New" w:hAnsi="Courier New" w:cs="Courier New"/>
    </w:rPr>
  </w:style>
  <w:style w:type="character" w:customStyle="1" w:styleId="WW8Num5z0">
    <w:name w:val="WW8Num5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5z1">
    <w:name w:val="WW8Num5z1"/>
    <w:rsid w:val="001A2DD9"/>
    <w:rPr>
      <w:rFonts w:ascii="Wingdings" w:hAnsi="Wingdings" w:cs="Wingdings"/>
      <w:b w:val="0"/>
      <w:i w:val="0"/>
      <w:color w:val="auto"/>
    </w:rPr>
  </w:style>
  <w:style w:type="character" w:customStyle="1" w:styleId="WW8Num5z2">
    <w:name w:val="WW8Num5z2"/>
    <w:rsid w:val="001A2DD9"/>
    <w:rPr>
      <w:rFonts w:ascii="Wingdings" w:hAnsi="Wingdings" w:cs="Arial"/>
      <w:b w:val="0"/>
      <w:i w:val="0"/>
      <w:color w:val="auto"/>
      <w:sz w:val="22"/>
    </w:rPr>
  </w:style>
  <w:style w:type="character" w:customStyle="1" w:styleId="WW8Num5z3">
    <w:name w:val="WW8Num5z3"/>
    <w:rsid w:val="001A2DD9"/>
    <w:rPr>
      <w:rFonts w:ascii="Symbol" w:hAnsi="Symbol" w:cs="Symbol"/>
      <w:b w:val="0"/>
      <w:i w:val="0"/>
      <w:color w:val="000000"/>
    </w:rPr>
  </w:style>
  <w:style w:type="character" w:customStyle="1" w:styleId="WW8Num5z4">
    <w:name w:val="WW8Num5z4"/>
    <w:rsid w:val="001A2DD9"/>
    <w:rPr>
      <w:rFonts w:ascii="Courier New" w:hAnsi="Courier New" w:cs="Courier New"/>
    </w:rPr>
  </w:style>
  <w:style w:type="character" w:customStyle="1" w:styleId="WW8Num6z0">
    <w:name w:val="WW8Num6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6z1">
    <w:name w:val="WW8Num6z1"/>
    <w:rsid w:val="001A2DD9"/>
    <w:rPr>
      <w:rFonts w:ascii="Wingdings" w:hAnsi="Wingdings" w:cs="Courier New"/>
      <w:sz w:val="18"/>
      <w:szCs w:val="18"/>
    </w:rPr>
  </w:style>
  <w:style w:type="character" w:customStyle="1" w:styleId="WW8Num6z2">
    <w:name w:val="WW8Num6z2"/>
    <w:rsid w:val="001A2DD9"/>
    <w:rPr>
      <w:rFonts w:ascii="Wingdings" w:hAnsi="Wingdings" w:cs="Wingdings"/>
    </w:rPr>
  </w:style>
  <w:style w:type="character" w:customStyle="1" w:styleId="WW8Num6z3">
    <w:name w:val="WW8Num6z3"/>
    <w:rsid w:val="001A2DD9"/>
    <w:rPr>
      <w:rFonts w:ascii="Symbol" w:hAnsi="Symbol" w:cs="Symbol"/>
    </w:rPr>
  </w:style>
  <w:style w:type="character" w:customStyle="1" w:styleId="WW8Num6z4">
    <w:name w:val="WW8Num6z4"/>
    <w:rsid w:val="001A2DD9"/>
    <w:rPr>
      <w:rFonts w:ascii="Courier New" w:hAnsi="Courier New" w:cs="Courier New"/>
    </w:rPr>
  </w:style>
  <w:style w:type="character" w:customStyle="1" w:styleId="WW8Num7z0">
    <w:name w:val="WW8Num7z0"/>
    <w:rsid w:val="001A2DD9"/>
    <w:rPr>
      <w:rFonts w:ascii="Times New Roman" w:hAnsi="Times New Roman" w:cs="Arial"/>
      <w:b w:val="0"/>
      <w:i w:val="0"/>
      <w:color w:val="auto"/>
      <w:sz w:val="22"/>
      <w:szCs w:val="18"/>
    </w:rPr>
  </w:style>
  <w:style w:type="character" w:customStyle="1" w:styleId="WW8Num8z0">
    <w:name w:val="WW8Num8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9z0">
    <w:name w:val="WW8Num9z0"/>
    <w:rsid w:val="001A2DD9"/>
    <w:rPr>
      <w:rFonts w:ascii="Wingdings" w:hAnsi="Wingdings" w:cs="Wingdings"/>
      <w:b w:val="0"/>
      <w:i w:val="0"/>
      <w:color w:val="000000"/>
    </w:rPr>
  </w:style>
  <w:style w:type="character" w:customStyle="1" w:styleId="WW8Num9z1">
    <w:name w:val="WW8Num9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9z2">
    <w:name w:val="WW8Num9z2"/>
    <w:rsid w:val="001A2DD9"/>
    <w:rPr>
      <w:rFonts w:ascii="Wingdings" w:hAnsi="Wingdings" w:cs="Wingdings"/>
    </w:rPr>
  </w:style>
  <w:style w:type="character" w:customStyle="1" w:styleId="WW8Num9z3">
    <w:name w:val="WW8Num9z3"/>
    <w:rsid w:val="001A2DD9"/>
    <w:rPr>
      <w:rFonts w:ascii="Symbol" w:hAnsi="Symbol" w:cs="Symbol"/>
    </w:rPr>
  </w:style>
  <w:style w:type="character" w:customStyle="1" w:styleId="WW8Num9z4">
    <w:name w:val="WW8Num9z4"/>
    <w:rsid w:val="001A2DD9"/>
    <w:rPr>
      <w:rFonts w:ascii="Courier New" w:hAnsi="Courier New" w:cs="Courier New"/>
    </w:rPr>
  </w:style>
  <w:style w:type="character" w:customStyle="1" w:styleId="WW8Num10z0">
    <w:name w:val="WW8Num10z0"/>
    <w:rsid w:val="001A2DD9"/>
    <w:rPr>
      <w:rFonts w:ascii="Times New Roman" w:hAnsi="Times New Roman" w:cs="Times New Roman"/>
      <w:b w:val="0"/>
      <w:i w:val="0"/>
      <w:color w:val="auto"/>
    </w:rPr>
  </w:style>
  <w:style w:type="character" w:customStyle="1" w:styleId="WW8Num11z0">
    <w:name w:val="WW8Num11z0"/>
    <w:rsid w:val="001A2DD9"/>
    <w:rPr>
      <w:rFonts w:ascii="Wingdings" w:hAnsi="Wingdings" w:cs="Wingdings"/>
      <w:b w:val="0"/>
      <w:i w:val="0"/>
      <w:color w:val="auto"/>
    </w:rPr>
  </w:style>
  <w:style w:type="character" w:customStyle="1" w:styleId="WW8Num11z1">
    <w:name w:val="WW8Num11z1"/>
    <w:rsid w:val="001A2DD9"/>
    <w:rPr>
      <w:rFonts w:ascii="Times New Roman" w:hAnsi="Times New Roman" w:cs="Courier New"/>
    </w:rPr>
  </w:style>
  <w:style w:type="character" w:customStyle="1" w:styleId="WW8Num11z2">
    <w:name w:val="WW8Num11z2"/>
    <w:rsid w:val="001A2DD9"/>
    <w:rPr>
      <w:rFonts w:ascii="Wingdings" w:hAnsi="Wingdings" w:cs="Wingdings"/>
    </w:rPr>
  </w:style>
  <w:style w:type="character" w:customStyle="1" w:styleId="WW8Num11z3">
    <w:name w:val="WW8Num11z3"/>
    <w:rsid w:val="001A2DD9"/>
    <w:rPr>
      <w:rFonts w:ascii="Symbol" w:hAnsi="Symbol" w:cs="Symbol"/>
    </w:rPr>
  </w:style>
  <w:style w:type="character" w:customStyle="1" w:styleId="WW8Num11z4">
    <w:name w:val="WW8Num11z4"/>
    <w:rsid w:val="001A2DD9"/>
    <w:rPr>
      <w:rFonts w:ascii="Courier New" w:hAnsi="Courier New" w:cs="Courier New"/>
    </w:rPr>
  </w:style>
  <w:style w:type="character" w:customStyle="1" w:styleId="WW8Num12z0">
    <w:name w:val="WW8Num12z0"/>
    <w:rsid w:val="001A2DD9"/>
    <w:rPr>
      <w:rFonts w:ascii="Times New Roman" w:hAnsi="Times New Roman" w:cs="Times New Roman"/>
      <w:b w:val="0"/>
      <w:i w:val="0"/>
      <w:color w:val="auto"/>
      <w:sz w:val="18"/>
      <w:szCs w:val="18"/>
    </w:rPr>
  </w:style>
  <w:style w:type="character" w:customStyle="1" w:styleId="WW8Num13z0">
    <w:name w:val="WW8Num13z0"/>
    <w:rsid w:val="001A2DD9"/>
    <w:rPr>
      <w:rFonts w:ascii="Wingdings" w:hAnsi="Wingdings" w:cs="Arial"/>
      <w:sz w:val="20"/>
    </w:rPr>
  </w:style>
  <w:style w:type="character" w:customStyle="1" w:styleId="WW8Num13z2">
    <w:name w:val="WW8Num13z2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3z6">
    <w:name w:val="WW8Num13z6"/>
    <w:rsid w:val="001A2DD9"/>
    <w:rPr>
      <w:rFonts w:ascii="Symbol" w:hAnsi="Symbol" w:cs="Symbol"/>
    </w:rPr>
  </w:style>
  <w:style w:type="character" w:customStyle="1" w:styleId="WW8Num13z7">
    <w:name w:val="WW8Num13z7"/>
    <w:rsid w:val="001A2DD9"/>
    <w:rPr>
      <w:rFonts w:ascii="Courier New" w:hAnsi="Courier New" w:cs="Courier New"/>
    </w:rPr>
  </w:style>
  <w:style w:type="character" w:customStyle="1" w:styleId="WW8Num13z8">
    <w:name w:val="WW8Num13z8"/>
    <w:rsid w:val="001A2DD9"/>
    <w:rPr>
      <w:rFonts w:ascii="Wingdings" w:hAnsi="Wingdings" w:cs="Wingdings"/>
    </w:rPr>
  </w:style>
  <w:style w:type="character" w:customStyle="1" w:styleId="WW8Num14z0">
    <w:name w:val="WW8Num14z0"/>
    <w:rsid w:val="001A2DD9"/>
    <w:rPr>
      <w:rFonts w:ascii="Symbol" w:hAnsi="Symbol" w:cs="Symbol"/>
    </w:rPr>
  </w:style>
  <w:style w:type="character" w:customStyle="1" w:styleId="WW8Num15z0">
    <w:name w:val="WW8Num15z0"/>
    <w:rsid w:val="001A2DD9"/>
    <w:rPr>
      <w:rFonts w:ascii="Arial" w:hAnsi="Arial" w:cs="Arial"/>
      <w:sz w:val="18"/>
      <w:szCs w:val="18"/>
    </w:rPr>
  </w:style>
  <w:style w:type="character" w:customStyle="1" w:styleId="WW8Num16z0">
    <w:name w:val="WW8Num16z0"/>
    <w:rsid w:val="001A2DD9"/>
    <w:rPr>
      <w:rFonts w:ascii="Arial" w:hAnsi="Arial" w:cs="Arial"/>
      <w:b w:val="0"/>
      <w:sz w:val="18"/>
      <w:szCs w:val="18"/>
    </w:rPr>
  </w:style>
  <w:style w:type="character" w:customStyle="1" w:styleId="WW8Num17z0">
    <w:name w:val="WW8Num17z0"/>
    <w:rsid w:val="001A2DD9"/>
    <w:rPr>
      <w:b/>
      <w:bCs/>
    </w:rPr>
  </w:style>
  <w:style w:type="character" w:customStyle="1" w:styleId="WW8Num17z1">
    <w:name w:val="WW8Num17z1"/>
    <w:rsid w:val="001A2DD9"/>
    <w:rPr>
      <w:rFonts w:ascii="Tahoma" w:eastAsia="Times New Roman" w:hAnsi="Tahoma" w:cs="Times New Roman"/>
    </w:rPr>
  </w:style>
  <w:style w:type="character" w:customStyle="1" w:styleId="WW8Num17z2">
    <w:name w:val="WW8Num17z2"/>
    <w:rsid w:val="001A2DD9"/>
    <w:rPr>
      <w:color w:val="000000"/>
    </w:rPr>
  </w:style>
  <w:style w:type="character" w:customStyle="1" w:styleId="WW8Num18z0">
    <w:name w:val="WW8Num18z0"/>
    <w:rsid w:val="001A2DD9"/>
    <w:rPr>
      <w:rFonts w:ascii="Arial" w:hAnsi="Arial" w:cs="Arial"/>
      <w:b/>
      <w:i w:val="0"/>
      <w:sz w:val="16"/>
      <w:szCs w:val="16"/>
    </w:rPr>
  </w:style>
  <w:style w:type="character" w:customStyle="1" w:styleId="WW8Num18z1">
    <w:name w:val="WW8Num18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18z3">
    <w:name w:val="WW8Num18z3"/>
    <w:rsid w:val="001A2DD9"/>
  </w:style>
  <w:style w:type="character" w:customStyle="1" w:styleId="WW8Num19z0">
    <w:name w:val="WW8Num19z0"/>
    <w:rsid w:val="001A2DD9"/>
    <w:rPr>
      <w:rFonts w:ascii="Arial" w:hAnsi="Arial" w:cs="Arial"/>
      <w:sz w:val="18"/>
      <w:szCs w:val="18"/>
    </w:rPr>
  </w:style>
  <w:style w:type="character" w:customStyle="1" w:styleId="WW8Num20z0">
    <w:name w:val="WW8Num20z0"/>
    <w:rsid w:val="001A2DD9"/>
    <w:rPr>
      <w:rFonts w:ascii="Arial" w:hAnsi="Arial" w:cs="Arial"/>
      <w:b w:val="0"/>
      <w:sz w:val="18"/>
      <w:szCs w:val="18"/>
    </w:rPr>
  </w:style>
  <w:style w:type="character" w:customStyle="1" w:styleId="WW8Num21z0">
    <w:name w:val="WW8Num21z0"/>
    <w:rsid w:val="001A2DD9"/>
    <w:rPr>
      <w:rFonts w:ascii="Arial" w:hAnsi="Arial" w:cs="Arial"/>
      <w:b w:val="0"/>
      <w:sz w:val="18"/>
      <w:szCs w:val="18"/>
    </w:rPr>
  </w:style>
  <w:style w:type="character" w:customStyle="1" w:styleId="WW8Num22z0">
    <w:name w:val="WW8Num22z0"/>
    <w:rsid w:val="001A2DD9"/>
    <w:rPr>
      <w:rFonts w:ascii="Arial" w:hAnsi="Arial" w:cs="Arial"/>
      <w:b w:val="0"/>
      <w:sz w:val="18"/>
      <w:szCs w:val="18"/>
    </w:rPr>
  </w:style>
  <w:style w:type="character" w:customStyle="1" w:styleId="WW8Num23z0">
    <w:name w:val="WW8Num23z0"/>
    <w:rsid w:val="001A2DD9"/>
    <w:rPr>
      <w:rFonts w:ascii="Wingdings" w:hAnsi="Wingdings" w:cs="OpenSymbol"/>
      <w:sz w:val="12"/>
      <w:szCs w:val="12"/>
    </w:rPr>
  </w:style>
  <w:style w:type="character" w:customStyle="1" w:styleId="WW8Num24z0">
    <w:name w:val="WW8Num24z0"/>
    <w:rsid w:val="001A2DD9"/>
    <w:rPr>
      <w:rFonts w:ascii="Liberation Serif" w:hAnsi="Liberation Serif" w:cs="Calibri"/>
    </w:rPr>
  </w:style>
  <w:style w:type="character" w:customStyle="1" w:styleId="WW8Num25z0">
    <w:name w:val="WW8Num25z0"/>
    <w:rsid w:val="001A2DD9"/>
    <w:rPr>
      <w:rFonts w:ascii="Wingdings" w:hAnsi="Wingdings" w:cs="OpenSymbol"/>
      <w:sz w:val="12"/>
      <w:szCs w:val="12"/>
    </w:rPr>
  </w:style>
  <w:style w:type="character" w:customStyle="1" w:styleId="WW8Num26z0">
    <w:name w:val="WW8Num26z0"/>
    <w:rsid w:val="001A2DD9"/>
    <w:rPr>
      <w:rFonts w:ascii="Wingdings" w:hAnsi="Wingdings" w:cs="OpenSymbol"/>
      <w:sz w:val="12"/>
      <w:szCs w:val="12"/>
    </w:rPr>
  </w:style>
  <w:style w:type="character" w:customStyle="1" w:styleId="WW8Num12z1">
    <w:name w:val="WW8Num12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2z3">
    <w:name w:val="WW8Num12z3"/>
    <w:rsid w:val="001A2DD9"/>
    <w:rPr>
      <w:rFonts w:ascii="Symbol" w:hAnsi="Symbol" w:cs="Symbol"/>
    </w:rPr>
  </w:style>
  <w:style w:type="character" w:customStyle="1" w:styleId="WW8Num12z4">
    <w:name w:val="WW8Num12z4"/>
    <w:rsid w:val="001A2DD9"/>
    <w:rPr>
      <w:rFonts w:ascii="Courier New" w:hAnsi="Courier New" w:cs="Courier New"/>
    </w:rPr>
  </w:style>
  <w:style w:type="character" w:customStyle="1" w:styleId="WW8Num12z5">
    <w:name w:val="WW8Num12z5"/>
    <w:rsid w:val="001A2DD9"/>
    <w:rPr>
      <w:rFonts w:ascii="Wingdings" w:hAnsi="Wingdings" w:cs="Wingdings"/>
    </w:rPr>
  </w:style>
  <w:style w:type="character" w:customStyle="1" w:styleId="WW8Num14z2">
    <w:name w:val="WW8Num14z2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4z6">
    <w:name w:val="WW8Num14z6"/>
    <w:rsid w:val="001A2DD9"/>
    <w:rPr>
      <w:rFonts w:ascii="Symbol" w:hAnsi="Symbol" w:cs="Symbol"/>
    </w:rPr>
  </w:style>
  <w:style w:type="character" w:customStyle="1" w:styleId="WW8Num14z7">
    <w:name w:val="WW8Num14z7"/>
    <w:rsid w:val="001A2DD9"/>
    <w:rPr>
      <w:rFonts w:ascii="Courier New" w:hAnsi="Courier New" w:cs="Courier New"/>
    </w:rPr>
  </w:style>
  <w:style w:type="character" w:customStyle="1" w:styleId="WW8Num14z8">
    <w:name w:val="WW8Num14z8"/>
    <w:rsid w:val="001A2DD9"/>
    <w:rPr>
      <w:rFonts w:ascii="Wingdings" w:hAnsi="Wingdings" w:cs="Wingdings"/>
    </w:rPr>
  </w:style>
  <w:style w:type="character" w:customStyle="1" w:styleId="WW8Num18z2">
    <w:name w:val="WW8Num18z2"/>
    <w:rsid w:val="001A2DD9"/>
    <w:rPr>
      <w:color w:val="000000"/>
    </w:rPr>
  </w:style>
  <w:style w:type="character" w:customStyle="1" w:styleId="WW8Num19z1">
    <w:name w:val="WW8Num19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19z3">
    <w:name w:val="WW8Num19z3"/>
    <w:rsid w:val="001A2DD9"/>
  </w:style>
  <w:style w:type="character" w:customStyle="1" w:styleId="WW8Num27z0">
    <w:name w:val="WW8Num27z0"/>
    <w:rsid w:val="001A2DD9"/>
    <w:rPr>
      <w:rFonts w:ascii="Liberation Serif" w:hAnsi="Liberation Serif" w:cs="Calibri"/>
    </w:rPr>
  </w:style>
  <w:style w:type="character" w:customStyle="1" w:styleId="WW8Num28z0">
    <w:name w:val="WW8Num28z0"/>
    <w:rsid w:val="001A2DD9"/>
    <w:rPr>
      <w:rFonts w:ascii="Wingdings" w:hAnsi="Wingdings" w:cs="OpenSymbol"/>
      <w:sz w:val="12"/>
      <w:szCs w:val="12"/>
    </w:rPr>
  </w:style>
  <w:style w:type="character" w:customStyle="1" w:styleId="WW8Num8z1">
    <w:name w:val="WW8Num8z1"/>
    <w:rsid w:val="001A2DD9"/>
    <w:rPr>
      <w:rFonts w:ascii="Times New Roman" w:hAnsi="Times New Roman" w:cs="Courier New"/>
    </w:rPr>
  </w:style>
  <w:style w:type="character" w:customStyle="1" w:styleId="WW8Num8z2">
    <w:name w:val="WW8Num8z2"/>
    <w:rsid w:val="001A2DD9"/>
    <w:rPr>
      <w:rFonts w:ascii="Wingdings" w:hAnsi="Wingdings" w:cs="Wingdings"/>
    </w:rPr>
  </w:style>
  <w:style w:type="character" w:customStyle="1" w:styleId="WW8Num8z3">
    <w:name w:val="WW8Num8z3"/>
    <w:rsid w:val="001A2DD9"/>
    <w:rPr>
      <w:rFonts w:ascii="Symbol" w:hAnsi="Symbol" w:cs="Symbol"/>
    </w:rPr>
  </w:style>
  <w:style w:type="character" w:customStyle="1" w:styleId="WW8Num8z4">
    <w:name w:val="WW8Num8z4"/>
    <w:rsid w:val="001A2DD9"/>
    <w:rPr>
      <w:rFonts w:ascii="Courier New" w:hAnsi="Courier New" w:cs="Courier New"/>
    </w:rPr>
  </w:style>
  <w:style w:type="character" w:customStyle="1" w:styleId="WW8Num10z1">
    <w:name w:val="WW8Num10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0z2">
    <w:name w:val="WW8Num10z2"/>
    <w:rsid w:val="001A2DD9"/>
    <w:rPr>
      <w:rFonts w:ascii="Wingdings" w:hAnsi="Wingdings" w:cs="Wingdings"/>
    </w:rPr>
  </w:style>
  <w:style w:type="character" w:customStyle="1" w:styleId="WW8Num10z3">
    <w:name w:val="WW8Num10z3"/>
    <w:rsid w:val="001A2DD9"/>
    <w:rPr>
      <w:rFonts w:ascii="Symbol" w:hAnsi="Symbol" w:cs="Symbol"/>
    </w:rPr>
  </w:style>
  <w:style w:type="character" w:customStyle="1" w:styleId="WW8Num10z4">
    <w:name w:val="WW8Num10z4"/>
    <w:rsid w:val="001A2DD9"/>
    <w:rPr>
      <w:rFonts w:ascii="Courier New" w:hAnsi="Courier New" w:cs="Courier New"/>
    </w:rPr>
  </w:style>
  <w:style w:type="character" w:customStyle="1" w:styleId="WW8Num12z2">
    <w:name w:val="WW8Num12z2"/>
    <w:rsid w:val="001A2DD9"/>
    <w:rPr>
      <w:rFonts w:ascii="Wingdings" w:hAnsi="Wingdings" w:cs="Wingdings"/>
    </w:rPr>
  </w:style>
  <w:style w:type="character" w:customStyle="1" w:styleId="WW8Num13z1">
    <w:name w:val="WW8Num13z1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3z3">
    <w:name w:val="WW8Num13z3"/>
    <w:rsid w:val="001A2DD9"/>
    <w:rPr>
      <w:rFonts w:ascii="Symbol" w:hAnsi="Symbol" w:cs="Symbol"/>
    </w:rPr>
  </w:style>
  <w:style w:type="character" w:customStyle="1" w:styleId="WW8Num13z4">
    <w:name w:val="WW8Num13z4"/>
    <w:rsid w:val="001A2DD9"/>
    <w:rPr>
      <w:rFonts w:ascii="Courier New" w:hAnsi="Courier New" w:cs="Courier New"/>
    </w:rPr>
  </w:style>
  <w:style w:type="character" w:customStyle="1" w:styleId="WW8Num13z5">
    <w:name w:val="WW8Num13z5"/>
    <w:rsid w:val="001A2DD9"/>
    <w:rPr>
      <w:rFonts w:ascii="Wingdings" w:hAnsi="Wingdings" w:cs="Wingdings"/>
    </w:rPr>
  </w:style>
  <w:style w:type="character" w:customStyle="1" w:styleId="WW8Num15z2">
    <w:name w:val="WW8Num15z2"/>
    <w:rsid w:val="001A2DD9"/>
    <w:rPr>
      <w:rFonts w:ascii="Times New Roman" w:hAnsi="Times New Roman" w:cs="Times New Roman"/>
      <w:b w:val="0"/>
      <w:i w:val="0"/>
      <w:color w:val="000000"/>
    </w:rPr>
  </w:style>
  <w:style w:type="character" w:customStyle="1" w:styleId="WW8Num15z6">
    <w:name w:val="WW8Num15z6"/>
    <w:rsid w:val="001A2DD9"/>
    <w:rPr>
      <w:rFonts w:ascii="Symbol" w:hAnsi="Symbol" w:cs="Symbol"/>
    </w:rPr>
  </w:style>
  <w:style w:type="character" w:customStyle="1" w:styleId="WW8Num15z7">
    <w:name w:val="WW8Num15z7"/>
    <w:rsid w:val="001A2DD9"/>
    <w:rPr>
      <w:rFonts w:ascii="Courier New" w:hAnsi="Courier New" w:cs="Courier New"/>
    </w:rPr>
  </w:style>
  <w:style w:type="character" w:customStyle="1" w:styleId="WW8Num15z8">
    <w:name w:val="WW8Num15z8"/>
    <w:rsid w:val="001A2DD9"/>
    <w:rPr>
      <w:rFonts w:ascii="Wingdings" w:hAnsi="Wingdings" w:cs="Wingdings"/>
    </w:rPr>
  </w:style>
  <w:style w:type="character" w:customStyle="1" w:styleId="WW8Num19z2">
    <w:name w:val="WW8Num19z2"/>
    <w:rsid w:val="001A2DD9"/>
    <w:rPr>
      <w:color w:val="000000"/>
    </w:rPr>
  </w:style>
  <w:style w:type="character" w:customStyle="1" w:styleId="WW8Num20z1">
    <w:name w:val="WW8Num20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20z3">
    <w:name w:val="WW8Num20z3"/>
    <w:rsid w:val="001A2DD9"/>
  </w:style>
  <w:style w:type="character" w:customStyle="1" w:styleId="WW8Num27z1">
    <w:name w:val="WW8Num27z1"/>
    <w:rsid w:val="001A2DD9"/>
    <w:rPr>
      <w:rFonts w:eastAsia="Times New Roman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7z2">
    <w:name w:val="WW8Num27z2"/>
    <w:rsid w:val="001A2DD9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9z0">
    <w:name w:val="WW8Num29z0"/>
    <w:rsid w:val="001A2DD9"/>
    <w:rPr>
      <w:rFonts w:ascii="Liberation Serif" w:hAnsi="Liberation Serif" w:cs="Calibri"/>
    </w:rPr>
  </w:style>
  <w:style w:type="character" w:customStyle="1" w:styleId="Domylnaczcionkaakapitu3">
    <w:name w:val="Domyślna czcionka akapitu3"/>
    <w:rsid w:val="001A2DD9"/>
  </w:style>
  <w:style w:type="character" w:customStyle="1" w:styleId="WW8Num29z1">
    <w:name w:val="WW8Num29z1"/>
    <w:rsid w:val="001A2DD9"/>
    <w:rPr>
      <w:rFonts w:ascii="Courier New" w:hAnsi="Courier New" w:cs="Courier New"/>
    </w:rPr>
  </w:style>
  <w:style w:type="character" w:customStyle="1" w:styleId="WW8Num29z2">
    <w:name w:val="WW8Num29z2"/>
    <w:rsid w:val="001A2DD9"/>
    <w:rPr>
      <w:rFonts w:ascii="Wingdings" w:hAnsi="Wingdings" w:cs="Wingdings"/>
    </w:rPr>
  </w:style>
  <w:style w:type="character" w:customStyle="1" w:styleId="WW8Num29z3">
    <w:name w:val="WW8Num29z3"/>
    <w:rsid w:val="001A2DD9"/>
    <w:rPr>
      <w:rFonts w:ascii="Symbol" w:hAnsi="Symbol" w:cs="Symbol"/>
    </w:rPr>
  </w:style>
  <w:style w:type="character" w:customStyle="1" w:styleId="Domylnaczcionkaakapitu2">
    <w:name w:val="Domyślna czcionka akapitu2"/>
    <w:rsid w:val="001A2DD9"/>
  </w:style>
  <w:style w:type="character" w:customStyle="1" w:styleId="WW8Num20z2">
    <w:name w:val="WW8Num20z2"/>
    <w:rsid w:val="001A2DD9"/>
    <w:rPr>
      <w:color w:val="000000"/>
    </w:rPr>
  </w:style>
  <w:style w:type="character" w:customStyle="1" w:styleId="WW8Num21z1">
    <w:name w:val="WW8Num21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21z3">
    <w:name w:val="WW8Num21z3"/>
    <w:rsid w:val="001A2DD9"/>
  </w:style>
  <w:style w:type="character" w:customStyle="1" w:styleId="WW8Num28z1">
    <w:name w:val="WW8Num28z1"/>
    <w:rsid w:val="001A2DD9"/>
    <w:rPr>
      <w:rFonts w:eastAsia="Times New Roman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8z2">
    <w:name w:val="WW8Num28z2"/>
    <w:rsid w:val="001A2DD9"/>
    <w:rPr>
      <w:rFonts w:ascii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8Num2z2">
    <w:name w:val="WW8Num2z2"/>
    <w:rsid w:val="001A2DD9"/>
    <w:rPr>
      <w:rFonts w:ascii="Wingdings" w:hAnsi="Wingdings" w:cs="Wingdings"/>
    </w:rPr>
  </w:style>
  <w:style w:type="character" w:customStyle="1" w:styleId="WW8Num7z1">
    <w:name w:val="WW8Num7z1"/>
    <w:rsid w:val="001A2DD9"/>
    <w:rPr>
      <w:rFonts w:ascii="Times New Roman" w:hAnsi="Times New Roman" w:cs="Courier New"/>
    </w:rPr>
  </w:style>
  <w:style w:type="character" w:customStyle="1" w:styleId="WW8Num7z2">
    <w:name w:val="WW8Num7z2"/>
    <w:rsid w:val="001A2DD9"/>
    <w:rPr>
      <w:rFonts w:ascii="Wingdings" w:hAnsi="Wingdings" w:cs="Wingdings"/>
    </w:rPr>
  </w:style>
  <w:style w:type="character" w:customStyle="1" w:styleId="WW8Num7z3">
    <w:name w:val="WW8Num7z3"/>
    <w:rsid w:val="001A2DD9"/>
    <w:rPr>
      <w:rFonts w:ascii="Symbol" w:hAnsi="Symbol" w:cs="Symbol"/>
    </w:rPr>
  </w:style>
  <w:style w:type="character" w:customStyle="1" w:styleId="WW8Num7z4">
    <w:name w:val="WW8Num7z4"/>
    <w:rsid w:val="001A2DD9"/>
    <w:rPr>
      <w:rFonts w:ascii="Courier New" w:hAnsi="Courier New" w:cs="Courier New"/>
    </w:rPr>
  </w:style>
  <w:style w:type="character" w:customStyle="1" w:styleId="WW8Num15z1">
    <w:name w:val="WW8Num15z1"/>
    <w:rsid w:val="001A2DD9"/>
    <w:rPr>
      <w:rFonts w:ascii="Courier New" w:hAnsi="Courier New" w:cs="Courier New"/>
    </w:rPr>
  </w:style>
  <w:style w:type="character" w:customStyle="1" w:styleId="WW8Num15z3">
    <w:name w:val="WW8Num15z3"/>
    <w:rsid w:val="001A2DD9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1A2DD9"/>
    <w:rPr>
      <w:rFonts w:ascii="Courier New" w:hAnsi="Courier New" w:cs="Courier New"/>
    </w:rPr>
  </w:style>
  <w:style w:type="character" w:customStyle="1" w:styleId="WW8Num16z2">
    <w:name w:val="WW8Num16z2"/>
    <w:rsid w:val="001A2DD9"/>
    <w:rPr>
      <w:rFonts w:ascii="Wingdings" w:hAnsi="Wingdings" w:cs="Wingdings"/>
    </w:rPr>
  </w:style>
  <w:style w:type="character" w:customStyle="1" w:styleId="WW8Num17z3">
    <w:name w:val="WW8Num17z3"/>
    <w:rsid w:val="001A2DD9"/>
  </w:style>
  <w:style w:type="character" w:customStyle="1" w:styleId="WW8Num17z4">
    <w:name w:val="WW8Num17z4"/>
    <w:rsid w:val="001A2DD9"/>
  </w:style>
  <w:style w:type="character" w:customStyle="1" w:styleId="WW8Num17z5">
    <w:name w:val="WW8Num17z5"/>
    <w:rsid w:val="001A2DD9"/>
  </w:style>
  <w:style w:type="character" w:customStyle="1" w:styleId="WW8Num17z6">
    <w:name w:val="WW8Num17z6"/>
    <w:rsid w:val="001A2DD9"/>
  </w:style>
  <w:style w:type="character" w:customStyle="1" w:styleId="WW8Num17z7">
    <w:name w:val="WW8Num17z7"/>
    <w:rsid w:val="001A2DD9"/>
  </w:style>
  <w:style w:type="character" w:customStyle="1" w:styleId="WW8Num17z8">
    <w:name w:val="WW8Num17z8"/>
    <w:rsid w:val="001A2DD9"/>
  </w:style>
  <w:style w:type="character" w:customStyle="1" w:styleId="WW8Num19z4">
    <w:name w:val="WW8Num19z4"/>
    <w:rsid w:val="001A2DD9"/>
  </w:style>
  <w:style w:type="character" w:customStyle="1" w:styleId="WW8Num19z5">
    <w:name w:val="WW8Num19z5"/>
    <w:rsid w:val="001A2DD9"/>
  </w:style>
  <w:style w:type="character" w:customStyle="1" w:styleId="WW8Num19z6">
    <w:name w:val="WW8Num19z6"/>
    <w:rsid w:val="001A2DD9"/>
  </w:style>
  <w:style w:type="character" w:customStyle="1" w:styleId="WW8Num19z7">
    <w:name w:val="WW8Num19z7"/>
    <w:rsid w:val="001A2DD9"/>
  </w:style>
  <w:style w:type="character" w:customStyle="1" w:styleId="WW8Num19z8">
    <w:name w:val="WW8Num19z8"/>
    <w:rsid w:val="001A2DD9"/>
  </w:style>
  <w:style w:type="character" w:customStyle="1" w:styleId="WW8Num21z2">
    <w:name w:val="WW8Num21z2"/>
    <w:rsid w:val="001A2DD9"/>
    <w:rPr>
      <w:color w:val="000000"/>
    </w:rPr>
  </w:style>
  <w:style w:type="character" w:customStyle="1" w:styleId="WW8Num22z1">
    <w:name w:val="WW8Num22z1"/>
    <w:rsid w:val="001A2DD9"/>
    <w:rPr>
      <w:rFonts w:ascii="Arial" w:hAnsi="Arial" w:cs="Arial"/>
      <w:b w:val="0"/>
      <w:i w:val="0"/>
      <w:sz w:val="16"/>
      <w:szCs w:val="16"/>
    </w:rPr>
  </w:style>
  <w:style w:type="character" w:customStyle="1" w:styleId="WW8Num22z3">
    <w:name w:val="WW8Num22z3"/>
    <w:rsid w:val="001A2DD9"/>
  </w:style>
  <w:style w:type="character" w:customStyle="1" w:styleId="WW8Num23z1">
    <w:name w:val="WW8Num23z1"/>
    <w:rsid w:val="001A2DD9"/>
  </w:style>
  <w:style w:type="character" w:customStyle="1" w:styleId="WW8Num23z2">
    <w:name w:val="WW8Num23z2"/>
    <w:rsid w:val="001A2DD9"/>
  </w:style>
  <w:style w:type="character" w:customStyle="1" w:styleId="WW8Num23z3">
    <w:name w:val="WW8Num23z3"/>
    <w:rsid w:val="001A2DD9"/>
  </w:style>
  <w:style w:type="character" w:customStyle="1" w:styleId="WW8Num23z4">
    <w:name w:val="WW8Num23z4"/>
    <w:rsid w:val="001A2DD9"/>
  </w:style>
  <w:style w:type="character" w:customStyle="1" w:styleId="WW8Num23z5">
    <w:name w:val="WW8Num23z5"/>
    <w:rsid w:val="001A2DD9"/>
  </w:style>
  <w:style w:type="character" w:customStyle="1" w:styleId="WW8Num23z6">
    <w:name w:val="WW8Num23z6"/>
    <w:rsid w:val="001A2DD9"/>
  </w:style>
  <w:style w:type="character" w:customStyle="1" w:styleId="WW8Num23z7">
    <w:name w:val="WW8Num23z7"/>
    <w:rsid w:val="001A2DD9"/>
  </w:style>
  <w:style w:type="character" w:customStyle="1" w:styleId="WW8Num23z8">
    <w:name w:val="WW8Num23z8"/>
    <w:rsid w:val="001A2DD9"/>
  </w:style>
  <w:style w:type="character" w:customStyle="1" w:styleId="WW8Num24z1">
    <w:name w:val="WW8Num24z1"/>
    <w:rsid w:val="001A2DD9"/>
    <w:rPr>
      <w:rFonts w:ascii="Symbol" w:hAnsi="Symbol" w:cs="Symbol"/>
    </w:rPr>
  </w:style>
  <w:style w:type="character" w:customStyle="1" w:styleId="WW8Num24z2">
    <w:name w:val="WW8Num24z2"/>
    <w:rsid w:val="001A2DD9"/>
  </w:style>
  <w:style w:type="character" w:customStyle="1" w:styleId="WW8Num24z3">
    <w:name w:val="WW8Num24z3"/>
    <w:rsid w:val="001A2DD9"/>
  </w:style>
  <w:style w:type="character" w:customStyle="1" w:styleId="WW8Num24z4">
    <w:name w:val="WW8Num24z4"/>
    <w:rsid w:val="001A2DD9"/>
  </w:style>
  <w:style w:type="character" w:customStyle="1" w:styleId="WW8Num24z5">
    <w:name w:val="WW8Num24z5"/>
    <w:rsid w:val="001A2DD9"/>
  </w:style>
  <w:style w:type="character" w:customStyle="1" w:styleId="WW8Num24z6">
    <w:name w:val="WW8Num24z6"/>
    <w:rsid w:val="001A2DD9"/>
  </w:style>
  <w:style w:type="character" w:customStyle="1" w:styleId="WW8Num24z7">
    <w:name w:val="WW8Num24z7"/>
    <w:rsid w:val="001A2DD9"/>
  </w:style>
  <w:style w:type="character" w:customStyle="1" w:styleId="WW8Num24z8">
    <w:name w:val="WW8Num24z8"/>
    <w:rsid w:val="001A2DD9"/>
  </w:style>
  <w:style w:type="character" w:customStyle="1" w:styleId="WW8Num26z1">
    <w:name w:val="WW8Num26z1"/>
    <w:rsid w:val="001A2DD9"/>
    <w:rPr>
      <w:rFonts w:ascii="Courier New" w:hAnsi="Courier New" w:cs="Courier New"/>
    </w:rPr>
  </w:style>
  <w:style w:type="character" w:customStyle="1" w:styleId="WW8Num26z3">
    <w:name w:val="WW8Num26z3"/>
    <w:rsid w:val="001A2DD9"/>
    <w:rPr>
      <w:rFonts w:ascii="Symbol" w:hAnsi="Symbol" w:cs="Symbol"/>
    </w:rPr>
  </w:style>
  <w:style w:type="character" w:customStyle="1" w:styleId="WW8Num27z3">
    <w:name w:val="WW8Num27z3"/>
    <w:rsid w:val="001A2DD9"/>
  </w:style>
  <w:style w:type="character" w:customStyle="1" w:styleId="WW8Num27z4">
    <w:name w:val="WW8Num27z4"/>
    <w:rsid w:val="001A2DD9"/>
  </w:style>
  <w:style w:type="character" w:customStyle="1" w:styleId="WW8Num27z5">
    <w:name w:val="WW8Num27z5"/>
    <w:rsid w:val="001A2DD9"/>
  </w:style>
  <w:style w:type="character" w:customStyle="1" w:styleId="WW8Num27z6">
    <w:name w:val="WW8Num27z6"/>
    <w:rsid w:val="001A2DD9"/>
  </w:style>
  <w:style w:type="character" w:customStyle="1" w:styleId="WW8Num27z7">
    <w:name w:val="WW8Num27z7"/>
    <w:rsid w:val="001A2DD9"/>
  </w:style>
  <w:style w:type="character" w:customStyle="1" w:styleId="WW8Num27z8">
    <w:name w:val="WW8Num27z8"/>
    <w:rsid w:val="001A2DD9"/>
  </w:style>
  <w:style w:type="character" w:customStyle="1" w:styleId="WW8Num30z0">
    <w:name w:val="WW8Num30z0"/>
    <w:rsid w:val="001A2DD9"/>
  </w:style>
  <w:style w:type="character" w:customStyle="1" w:styleId="WW8Num31z0">
    <w:name w:val="WW8Num31z0"/>
    <w:rsid w:val="001A2DD9"/>
    <w:rPr>
      <w:b w:val="0"/>
    </w:rPr>
  </w:style>
  <w:style w:type="character" w:customStyle="1" w:styleId="WW8Num32z0">
    <w:name w:val="WW8Num32z0"/>
    <w:rsid w:val="001A2DD9"/>
    <w:rPr>
      <w:b w:val="0"/>
    </w:rPr>
  </w:style>
  <w:style w:type="character" w:customStyle="1" w:styleId="WW8Num33z0">
    <w:name w:val="WW8Num33z0"/>
    <w:rsid w:val="001A2DD9"/>
    <w:rPr>
      <w:b w:val="0"/>
    </w:rPr>
  </w:style>
  <w:style w:type="character" w:customStyle="1" w:styleId="WW8Num34z0">
    <w:name w:val="WW8Num34z0"/>
    <w:rsid w:val="001A2DD9"/>
    <w:rPr>
      <w:b w:val="0"/>
    </w:rPr>
  </w:style>
  <w:style w:type="character" w:customStyle="1" w:styleId="WW8Num35z0">
    <w:name w:val="WW8Num35z0"/>
    <w:rsid w:val="001A2DD9"/>
    <w:rPr>
      <w:b w:val="0"/>
    </w:rPr>
  </w:style>
  <w:style w:type="character" w:customStyle="1" w:styleId="WW8Num36z0">
    <w:name w:val="WW8Num36z0"/>
    <w:rsid w:val="001A2DD9"/>
  </w:style>
  <w:style w:type="character" w:customStyle="1" w:styleId="WW8Num36z1">
    <w:name w:val="WW8Num36z1"/>
    <w:rsid w:val="001A2DD9"/>
  </w:style>
  <w:style w:type="character" w:customStyle="1" w:styleId="WW8Num36z2">
    <w:name w:val="WW8Num36z2"/>
    <w:rsid w:val="001A2DD9"/>
  </w:style>
  <w:style w:type="character" w:customStyle="1" w:styleId="WW8Num36z3">
    <w:name w:val="WW8Num36z3"/>
    <w:rsid w:val="001A2DD9"/>
  </w:style>
  <w:style w:type="character" w:customStyle="1" w:styleId="WW8Num36z4">
    <w:name w:val="WW8Num36z4"/>
    <w:rsid w:val="001A2DD9"/>
  </w:style>
  <w:style w:type="character" w:customStyle="1" w:styleId="WW8Num36z5">
    <w:name w:val="WW8Num36z5"/>
    <w:rsid w:val="001A2DD9"/>
  </w:style>
  <w:style w:type="character" w:customStyle="1" w:styleId="WW8Num36z6">
    <w:name w:val="WW8Num36z6"/>
    <w:rsid w:val="001A2DD9"/>
  </w:style>
  <w:style w:type="character" w:customStyle="1" w:styleId="WW8Num36z7">
    <w:name w:val="WW8Num36z7"/>
    <w:rsid w:val="001A2DD9"/>
  </w:style>
  <w:style w:type="character" w:customStyle="1" w:styleId="WW8Num36z8">
    <w:name w:val="WW8Num36z8"/>
    <w:rsid w:val="001A2DD9"/>
  </w:style>
  <w:style w:type="character" w:customStyle="1" w:styleId="WW8Num37z0">
    <w:name w:val="WW8Num37z0"/>
    <w:rsid w:val="001A2DD9"/>
    <w:rPr>
      <w:b w:val="0"/>
    </w:rPr>
  </w:style>
  <w:style w:type="character" w:customStyle="1" w:styleId="WW8Num38z0">
    <w:name w:val="WW8Num38z0"/>
    <w:rsid w:val="001A2DD9"/>
    <w:rPr>
      <w:b w:val="0"/>
    </w:rPr>
  </w:style>
  <w:style w:type="character" w:customStyle="1" w:styleId="Domylnaczcionkaakapitu1">
    <w:name w:val="Domyślna czcionka akapitu1"/>
    <w:rsid w:val="001A2DD9"/>
  </w:style>
  <w:style w:type="character" w:customStyle="1" w:styleId="ZnakZnak9">
    <w:name w:val="Znak Znak9"/>
    <w:rsid w:val="001A2DD9"/>
    <w:rPr>
      <w:rFonts w:ascii="Arial" w:eastAsia="Times New Roman" w:hAnsi="Arial" w:cs="Arial"/>
      <w:b/>
      <w:bCs/>
      <w:kern w:val="2"/>
      <w:sz w:val="32"/>
      <w:szCs w:val="32"/>
    </w:rPr>
  </w:style>
  <w:style w:type="character" w:customStyle="1" w:styleId="ZnakZnak7">
    <w:name w:val="Znak Znak7"/>
    <w:rsid w:val="001A2DD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ZnakZnak6">
    <w:name w:val="Znak Znak6"/>
    <w:rsid w:val="001A2DD9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5">
    <w:name w:val="Znak Znak5"/>
    <w:rsid w:val="001A2DD9"/>
    <w:rPr>
      <w:rFonts w:ascii="Times New Roman" w:eastAsia="Times New Roman" w:hAnsi="Times New Roman" w:cs="Times New Roman"/>
      <w:sz w:val="16"/>
      <w:szCs w:val="16"/>
    </w:rPr>
  </w:style>
  <w:style w:type="character" w:customStyle="1" w:styleId="ZnakZnak4">
    <w:name w:val="Znak Znak4"/>
    <w:rsid w:val="001A2DD9"/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8">
    <w:name w:val="Znak Znak8"/>
    <w:rsid w:val="001A2D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ZnakZnak3">
    <w:name w:val="Znak Znak3"/>
    <w:rsid w:val="001A2DD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9">
    <w:name w:val="Font Style119"/>
    <w:rsid w:val="001A2DD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3">
    <w:name w:val="Font Style123"/>
    <w:rsid w:val="001A2DD9"/>
    <w:rPr>
      <w:rFonts w:ascii="Times New Roman" w:hAnsi="Times New Roman" w:cs="Times New Roman"/>
      <w:sz w:val="20"/>
      <w:szCs w:val="20"/>
    </w:rPr>
  </w:style>
  <w:style w:type="character" w:customStyle="1" w:styleId="Odwoaniedokomentarza1">
    <w:name w:val="Odwołanie do komentarza1"/>
    <w:rsid w:val="001A2DD9"/>
    <w:rPr>
      <w:sz w:val="16"/>
      <w:szCs w:val="16"/>
    </w:rPr>
  </w:style>
  <w:style w:type="character" w:customStyle="1" w:styleId="ZnakZnak2">
    <w:name w:val="Znak Znak2"/>
    <w:rsid w:val="001A2DD9"/>
    <w:rPr>
      <w:rFonts w:ascii="Times New Roman" w:eastAsia="Times New Roman" w:hAnsi="Times New Roman" w:cs="Times New Roman"/>
    </w:rPr>
  </w:style>
  <w:style w:type="character" w:customStyle="1" w:styleId="ZnakZnak1">
    <w:name w:val="Znak Znak1"/>
    <w:rsid w:val="001A2DD9"/>
    <w:rPr>
      <w:rFonts w:ascii="Times New Roman" w:eastAsia="Times New Roman" w:hAnsi="Times New Roman" w:cs="Times New Roman"/>
      <w:b/>
      <w:bCs/>
    </w:rPr>
  </w:style>
  <w:style w:type="character" w:customStyle="1" w:styleId="ZnakZnak">
    <w:name w:val="Znak Znak"/>
    <w:rsid w:val="001A2DD9"/>
    <w:rPr>
      <w:rFonts w:ascii="Tahoma" w:eastAsia="Times New Roman" w:hAnsi="Tahoma" w:cs="Tahoma"/>
      <w:sz w:val="16"/>
      <w:szCs w:val="16"/>
    </w:rPr>
  </w:style>
  <w:style w:type="character" w:styleId="Numerstrony">
    <w:name w:val="page number"/>
    <w:basedOn w:val="Domylnaczcionkaakapitu1"/>
    <w:rsid w:val="001A2DD9"/>
  </w:style>
  <w:style w:type="character" w:customStyle="1" w:styleId="ListLabel1">
    <w:name w:val="ListLabel 1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2">
    <w:name w:val="ListLabel 2"/>
    <w:rsid w:val="001A2DD9"/>
    <w:rPr>
      <w:rFonts w:eastAsia="Times New Roman" w:cs="Calibri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3">
    <w:name w:val="ListLabel 3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5">
    <w:name w:val="ListLabel 5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6">
    <w:name w:val="ListLabel 6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7">
    <w:name w:val="ListLabel 7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8">
    <w:name w:val="ListLabel 8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9">
    <w:name w:val="ListLabel 9"/>
    <w:rsid w:val="001A2DD9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Znakiwypunktowania">
    <w:name w:val="Znaki wypunktowania"/>
    <w:rsid w:val="001A2DD9"/>
    <w:rPr>
      <w:rFonts w:ascii="OpenSymbol" w:eastAsia="OpenSymbol" w:hAnsi="OpenSymbol" w:cs="OpenSymbol"/>
      <w:sz w:val="12"/>
      <w:szCs w:val="12"/>
    </w:rPr>
  </w:style>
  <w:style w:type="paragraph" w:customStyle="1" w:styleId="Nagwek3">
    <w:name w:val="Nagłówek3"/>
    <w:basedOn w:val="Normalny"/>
    <w:next w:val="Tekstpodstawowy"/>
    <w:rsid w:val="001A2D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1A2DD9"/>
    <w:pPr>
      <w:spacing w:after="120"/>
    </w:pPr>
  </w:style>
  <w:style w:type="paragraph" w:styleId="Lista">
    <w:name w:val="List"/>
    <w:basedOn w:val="Tekstpodstawowy"/>
    <w:rsid w:val="001A2DD9"/>
    <w:rPr>
      <w:rFonts w:cs="Arial"/>
    </w:rPr>
  </w:style>
  <w:style w:type="paragraph" w:styleId="Legenda">
    <w:name w:val="caption"/>
    <w:basedOn w:val="Normalny"/>
    <w:qFormat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1A2DD9"/>
    <w:pPr>
      <w:suppressLineNumbers/>
    </w:pPr>
    <w:rPr>
      <w:rFonts w:cs="Arial"/>
    </w:rPr>
  </w:style>
  <w:style w:type="paragraph" w:customStyle="1" w:styleId="Legenda1">
    <w:name w:val="Legenda1"/>
    <w:basedOn w:val="Normalny"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Nagwek20">
    <w:name w:val="Nagłówek2"/>
    <w:basedOn w:val="Normalny"/>
    <w:next w:val="Tekstpodstawowy"/>
    <w:rsid w:val="001A2D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2">
    <w:name w:val="Legenda2"/>
    <w:basedOn w:val="Normalny"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Nagwek10">
    <w:name w:val="Nagłówek1"/>
    <w:basedOn w:val="Normalny"/>
    <w:next w:val="Tekstpodstawowy"/>
    <w:rsid w:val="001A2DD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0">
    <w:name w:val="Legenda1"/>
    <w:basedOn w:val="Normalny"/>
    <w:rsid w:val="001A2DD9"/>
    <w:pPr>
      <w:suppressLineNumbers/>
      <w:spacing w:before="120" w:after="120"/>
    </w:pPr>
    <w:rPr>
      <w:rFonts w:cs="Arial"/>
      <w:i/>
      <w:iCs/>
    </w:rPr>
  </w:style>
  <w:style w:type="paragraph" w:customStyle="1" w:styleId="Tekstpodstawowy21">
    <w:name w:val="Tekst podstawowy 21"/>
    <w:basedOn w:val="Normalny"/>
    <w:rsid w:val="001A2DD9"/>
    <w:rPr>
      <w:b/>
      <w:bCs/>
    </w:rPr>
  </w:style>
  <w:style w:type="paragraph" w:customStyle="1" w:styleId="Tekstpodstawowywcity21">
    <w:name w:val="Tekst podstawowy wcięty 21"/>
    <w:basedOn w:val="Normalny"/>
    <w:rsid w:val="001A2DD9"/>
    <w:pPr>
      <w:spacing w:after="120" w:line="480" w:lineRule="auto"/>
      <w:ind w:left="283"/>
    </w:pPr>
  </w:style>
  <w:style w:type="paragraph" w:customStyle="1" w:styleId="Tekstpodstawowy31">
    <w:name w:val="Tekst podstawowy 31"/>
    <w:basedOn w:val="Normalny"/>
    <w:rsid w:val="001A2DD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1A2DD9"/>
    <w:pPr>
      <w:spacing w:after="120"/>
      <w:ind w:left="283"/>
    </w:pPr>
  </w:style>
  <w:style w:type="paragraph" w:customStyle="1" w:styleId="Z2-Punktgwnyzadowymag">
    <w:name w:val="Z2-Punkt główny zał_do _wymag"/>
    <w:basedOn w:val="Normalny"/>
    <w:next w:val="Normalny"/>
    <w:rsid w:val="001A2DD9"/>
    <w:pPr>
      <w:numPr>
        <w:numId w:val="18"/>
      </w:numPr>
      <w:spacing w:before="240"/>
    </w:pPr>
    <w:rPr>
      <w:rFonts w:ascii="Tahoma" w:hAnsi="Tahoma" w:cs="Tahoma"/>
      <w:b/>
      <w:bCs/>
      <w:sz w:val="20"/>
      <w:szCs w:val="20"/>
      <w:lang w:bidi="en-US"/>
    </w:rPr>
  </w:style>
  <w:style w:type="paragraph" w:customStyle="1" w:styleId="Z2-Podpunktustpu">
    <w:name w:val="Z2-Podpunkt ustępu"/>
    <w:basedOn w:val="Normalny"/>
    <w:rsid w:val="001A2DD9"/>
    <w:pPr>
      <w:tabs>
        <w:tab w:val="num" w:pos="567"/>
      </w:tabs>
      <w:spacing w:before="60"/>
      <w:ind w:left="567" w:hanging="567"/>
    </w:pPr>
    <w:rPr>
      <w:rFonts w:ascii="Tahoma" w:hAnsi="Tahoma" w:cs="Tahoma"/>
      <w:sz w:val="20"/>
      <w:szCs w:val="20"/>
      <w:lang w:bidi="en-US"/>
    </w:rPr>
  </w:style>
  <w:style w:type="paragraph" w:customStyle="1" w:styleId="Z2-UstpnumerowanyPrzed5pt">
    <w:name w:val="Z2-Ustęp numerowany + Przed:  5 pt"/>
    <w:basedOn w:val="Normalny"/>
    <w:rsid w:val="001A2DD9"/>
    <w:pPr>
      <w:tabs>
        <w:tab w:val="num" w:pos="567"/>
      </w:tabs>
      <w:spacing w:before="100"/>
      <w:ind w:left="567" w:hanging="567"/>
    </w:pPr>
    <w:rPr>
      <w:rFonts w:ascii="Tahoma" w:hAnsi="Tahoma" w:cs="Tahoma"/>
      <w:sz w:val="20"/>
      <w:szCs w:val="20"/>
    </w:rPr>
  </w:style>
  <w:style w:type="paragraph" w:customStyle="1" w:styleId="SIWZ-punkty">
    <w:name w:val="SIWZ - punkty"/>
    <w:basedOn w:val="Normalny"/>
    <w:rsid w:val="001A2DD9"/>
    <w:pPr>
      <w:keepLines/>
      <w:numPr>
        <w:numId w:val="17"/>
      </w:numPr>
      <w:spacing w:before="120"/>
    </w:pPr>
    <w:rPr>
      <w:rFonts w:ascii="Tahoma" w:hAnsi="Tahoma" w:cs="Tahoma"/>
      <w:sz w:val="20"/>
      <w:szCs w:val="20"/>
    </w:rPr>
  </w:style>
  <w:style w:type="paragraph" w:customStyle="1" w:styleId="SIWZ-nagwekrozdziau">
    <w:name w:val="SIWZ - nagłówek rozdziału"/>
    <w:basedOn w:val="Nagwek2"/>
    <w:next w:val="SIWZ-punkty"/>
    <w:rsid w:val="001A2DD9"/>
    <w:pPr>
      <w:keepLines w:val="0"/>
      <w:numPr>
        <w:ilvl w:val="0"/>
        <w:numId w:val="0"/>
      </w:numPr>
      <w:tabs>
        <w:tab w:val="num" w:pos="397"/>
      </w:tabs>
      <w:spacing w:before="360" w:after="120"/>
      <w:ind w:left="397" w:hanging="397"/>
      <w:outlineLvl w:val="9"/>
    </w:pPr>
    <w:rPr>
      <w:rFonts w:ascii="Tahoma" w:hAnsi="Tahoma"/>
      <w:color w:val="000000"/>
      <w:sz w:val="20"/>
      <w:szCs w:val="20"/>
    </w:rPr>
  </w:style>
  <w:style w:type="paragraph" w:customStyle="1" w:styleId="SIWZ-podpunktypunktwzwykych">
    <w:name w:val="SIWZ - podpunkty punktów zwykłych"/>
    <w:basedOn w:val="Normalny"/>
    <w:rsid w:val="001A2DD9"/>
    <w:pPr>
      <w:tabs>
        <w:tab w:val="num" w:pos="397"/>
      </w:tabs>
      <w:spacing w:before="60"/>
      <w:ind w:left="397" w:hanging="397"/>
    </w:pPr>
    <w:rPr>
      <w:rFonts w:ascii="Tahoma" w:hAnsi="Tahoma" w:cs="Tahoma"/>
      <w:sz w:val="20"/>
      <w:szCs w:val="22"/>
    </w:rPr>
  </w:style>
  <w:style w:type="paragraph" w:customStyle="1" w:styleId="SIWZ-podpuntypodpunktw">
    <w:name w:val="SIWZ - podpunty podpunktów"/>
    <w:basedOn w:val="Normalny"/>
    <w:rsid w:val="001A2DD9"/>
    <w:pPr>
      <w:tabs>
        <w:tab w:val="num" w:pos="397"/>
      </w:tabs>
      <w:spacing w:before="60"/>
      <w:ind w:left="397" w:hanging="397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A2DD9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punktowana1">
    <w:name w:val="Lista punktowana1"/>
    <w:basedOn w:val="Normalny"/>
    <w:rsid w:val="001A2DD9"/>
    <w:pPr>
      <w:widowControl w:val="0"/>
      <w:numPr>
        <w:numId w:val="14"/>
      </w:numPr>
      <w:ind w:left="1168" w:hanging="426"/>
    </w:pPr>
    <w:rPr>
      <w:rFonts w:eastAsia="Lucida Sans Unicode"/>
      <w:kern w:val="2"/>
    </w:rPr>
  </w:style>
  <w:style w:type="paragraph" w:customStyle="1" w:styleId="Tekstkomentarza1">
    <w:name w:val="Tekst komentarza1"/>
    <w:basedOn w:val="Normalny"/>
    <w:rsid w:val="001A2DD9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1A2DD9"/>
    <w:rPr>
      <w:b/>
      <w:bCs/>
    </w:rPr>
  </w:style>
  <w:style w:type="paragraph" w:styleId="Tekstdymka">
    <w:name w:val="Balloon Text"/>
    <w:basedOn w:val="Normalny"/>
    <w:rsid w:val="001A2DD9"/>
    <w:rPr>
      <w:rFonts w:ascii="Tahoma" w:hAnsi="Tahoma" w:cs="Tahoma"/>
      <w:sz w:val="16"/>
      <w:szCs w:val="16"/>
    </w:rPr>
  </w:style>
  <w:style w:type="paragraph" w:customStyle="1" w:styleId="Znak3ZnakZnakZnakZnakZnakZnak">
    <w:name w:val="Znak3 Znak Znak Znak Znak Znak Znak"/>
    <w:basedOn w:val="Normalny"/>
    <w:rsid w:val="001A2DD9"/>
    <w:rPr>
      <w:rFonts w:ascii="Arial" w:hAnsi="Arial" w:cs="Arial"/>
      <w:sz w:val="20"/>
    </w:rPr>
  </w:style>
  <w:style w:type="paragraph" w:customStyle="1" w:styleId="Gwkaistopka">
    <w:name w:val="Główka i stopka"/>
    <w:basedOn w:val="Normalny"/>
    <w:rsid w:val="001A2DD9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rsid w:val="001A2DD9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1A2DD9"/>
    <w:pPr>
      <w:spacing w:after="280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Domylnie">
    <w:name w:val="Domyślnie"/>
    <w:rsid w:val="001A2DD9"/>
    <w:pPr>
      <w:widowControl w:val="0"/>
      <w:suppressAutoHyphens/>
      <w:autoSpaceDE w:val="0"/>
    </w:pPr>
    <w:rPr>
      <w:lang w:eastAsia="zh-CN"/>
    </w:rPr>
  </w:style>
  <w:style w:type="paragraph" w:styleId="Nagwek">
    <w:name w:val="header"/>
    <w:basedOn w:val="Normalny"/>
    <w:rsid w:val="001A2DD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1A2DD9"/>
    <w:pPr>
      <w:suppressLineNumbers/>
    </w:pPr>
  </w:style>
  <w:style w:type="paragraph" w:customStyle="1" w:styleId="Nagwektabeli">
    <w:name w:val="Nagłówek tabeli"/>
    <w:basedOn w:val="Zawartotabeli"/>
    <w:rsid w:val="001A2DD9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1A2DD9"/>
  </w:style>
  <w:style w:type="paragraph" w:customStyle="1" w:styleId="WW-Domylnie">
    <w:name w:val="WW-Domyślnie"/>
    <w:rsid w:val="001A2DD9"/>
    <w:pPr>
      <w:widowControl w:val="0"/>
      <w:suppressAutoHyphens/>
      <w:autoSpaceDE w:val="0"/>
    </w:pPr>
    <w:rPr>
      <w:rFonts w:eastAsia="Arial"/>
      <w:lang w:eastAsia="zh-CN"/>
    </w:rPr>
  </w:style>
  <w:style w:type="paragraph" w:customStyle="1" w:styleId="Standard">
    <w:name w:val="Standard"/>
    <w:rsid w:val="001A2DD9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X</dc:creator>
  <cp:keywords/>
  <cp:lastModifiedBy>hpsko_02@outlook.com</cp:lastModifiedBy>
  <cp:revision>2</cp:revision>
  <cp:lastPrinted>2022-08-11T06:14:00Z</cp:lastPrinted>
  <dcterms:created xsi:type="dcterms:W3CDTF">2024-10-15T19:11:00Z</dcterms:created>
  <dcterms:modified xsi:type="dcterms:W3CDTF">2024-10-15T19:11:00Z</dcterms:modified>
</cp:coreProperties>
</file>